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982" w:rsidRPr="0066112C" w:rsidRDefault="00A7447A">
      <w:pPr>
        <w:spacing w:after="0" w:line="408" w:lineRule="auto"/>
        <w:ind w:left="120"/>
        <w:jc w:val="center"/>
        <w:rPr>
          <w:lang w:val="ru-RU"/>
        </w:rPr>
      </w:pPr>
      <w:bookmarkStart w:id="0" w:name="block-13687755"/>
      <w:r w:rsidRPr="0066112C">
        <w:rPr>
          <w:rFonts w:ascii="Times New Roman" w:hAnsi="Times New Roman"/>
          <w:b/>
          <w:color w:val="000000"/>
          <w:sz w:val="28"/>
          <w:lang w:val="ru-RU"/>
        </w:rPr>
        <w:t>МИНИСТЕРСТВО ПРОСВЕЩЕНИЯ РОССИЙСКОЙ ФЕДЕРАЦИИ</w:t>
      </w:r>
    </w:p>
    <w:p w:rsidR="00C06982" w:rsidRPr="0066112C" w:rsidRDefault="00A7447A">
      <w:pPr>
        <w:spacing w:after="0" w:line="408" w:lineRule="auto"/>
        <w:ind w:left="120"/>
        <w:jc w:val="center"/>
        <w:rPr>
          <w:lang w:val="ru-RU"/>
        </w:rPr>
      </w:pPr>
      <w:r w:rsidRPr="0066112C">
        <w:rPr>
          <w:rFonts w:ascii="Times New Roman" w:hAnsi="Times New Roman"/>
          <w:b/>
          <w:color w:val="000000"/>
          <w:sz w:val="28"/>
          <w:lang w:val="ru-RU"/>
        </w:rPr>
        <w:t>‌</w:t>
      </w:r>
      <w:bookmarkStart w:id="1" w:name="de13699f-7fee-4b1f-a86f-31ded65eae63"/>
      <w:r w:rsidRPr="0066112C">
        <w:rPr>
          <w:rFonts w:ascii="Times New Roman" w:hAnsi="Times New Roman"/>
          <w:b/>
          <w:color w:val="000000"/>
          <w:sz w:val="28"/>
          <w:lang w:val="ru-RU"/>
        </w:rPr>
        <w:t>Министерство образования и науки Республики Татарстан</w:t>
      </w:r>
      <w:bookmarkEnd w:id="1"/>
      <w:r w:rsidRPr="0066112C">
        <w:rPr>
          <w:rFonts w:ascii="Times New Roman" w:hAnsi="Times New Roman"/>
          <w:b/>
          <w:color w:val="000000"/>
          <w:sz w:val="28"/>
          <w:lang w:val="ru-RU"/>
        </w:rPr>
        <w:t xml:space="preserve">‌‌ </w:t>
      </w:r>
    </w:p>
    <w:p w:rsidR="00C06982" w:rsidRPr="00DF35AA" w:rsidRDefault="00A7447A">
      <w:pPr>
        <w:spacing w:after="0" w:line="408" w:lineRule="auto"/>
        <w:ind w:left="120"/>
        <w:jc w:val="center"/>
        <w:rPr>
          <w:lang w:val="ru-RU"/>
        </w:rPr>
      </w:pPr>
      <w:r w:rsidRPr="00DF35AA">
        <w:rPr>
          <w:rFonts w:ascii="Times New Roman" w:hAnsi="Times New Roman"/>
          <w:b/>
          <w:color w:val="000000"/>
          <w:sz w:val="28"/>
          <w:lang w:val="ru-RU"/>
        </w:rPr>
        <w:t>‌</w:t>
      </w:r>
      <w:bookmarkStart w:id="2" w:name="2340cde9-9dd0-4457-9e13-e5710f0d482f"/>
      <w:r w:rsidRPr="00DF35AA">
        <w:rPr>
          <w:rFonts w:ascii="Times New Roman" w:hAnsi="Times New Roman"/>
          <w:b/>
          <w:color w:val="000000"/>
          <w:sz w:val="28"/>
          <w:lang w:val="ru-RU"/>
        </w:rPr>
        <w:t>Исполком Пестречинского муниципального района</w:t>
      </w:r>
      <w:bookmarkEnd w:id="2"/>
      <w:r w:rsidRPr="00DF35AA">
        <w:rPr>
          <w:rFonts w:ascii="Times New Roman" w:hAnsi="Times New Roman"/>
          <w:b/>
          <w:color w:val="000000"/>
          <w:sz w:val="28"/>
          <w:lang w:val="ru-RU"/>
        </w:rPr>
        <w:t>‌</w:t>
      </w:r>
      <w:r w:rsidRPr="00DF35AA">
        <w:rPr>
          <w:rFonts w:ascii="Times New Roman" w:hAnsi="Times New Roman"/>
          <w:color w:val="000000"/>
          <w:sz w:val="28"/>
          <w:lang w:val="ru-RU"/>
        </w:rPr>
        <w:t>​</w:t>
      </w:r>
    </w:p>
    <w:p w:rsidR="00C06982" w:rsidRPr="00DF35AA" w:rsidRDefault="00A7447A">
      <w:pPr>
        <w:spacing w:after="0" w:line="408" w:lineRule="auto"/>
        <w:ind w:left="120"/>
        <w:jc w:val="center"/>
        <w:rPr>
          <w:lang w:val="ru-RU"/>
        </w:rPr>
      </w:pPr>
      <w:r w:rsidRPr="00DF35AA">
        <w:rPr>
          <w:rFonts w:ascii="Times New Roman" w:hAnsi="Times New Roman"/>
          <w:b/>
          <w:color w:val="000000"/>
          <w:sz w:val="28"/>
          <w:lang w:val="ru-RU"/>
        </w:rPr>
        <w:t>МБОУ "Ленино-Кокушкинская СОШ"</w:t>
      </w:r>
    </w:p>
    <w:p w:rsidR="00C06982" w:rsidRPr="00DF35AA" w:rsidRDefault="00C06982">
      <w:pPr>
        <w:spacing w:after="0"/>
        <w:ind w:left="120"/>
        <w:rPr>
          <w:lang w:val="ru-RU"/>
        </w:rPr>
      </w:pPr>
    </w:p>
    <w:p w:rsidR="00C06982" w:rsidRPr="00DF35AA" w:rsidRDefault="00C06982">
      <w:pPr>
        <w:spacing w:after="0"/>
        <w:ind w:left="120"/>
        <w:rPr>
          <w:lang w:val="ru-RU"/>
        </w:rPr>
      </w:pPr>
    </w:p>
    <w:tbl>
      <w:tblPr>
        <w:tblW w:w="0" w:type="auto"/>
        <w:tblLook w:val="04A0" w:firstRow="1" w:lastRow="0" w:firstColumn="1" w:lastColumn="0" w:noHBand="0" w:noVBand="1"/>
      </w:tblPr>
      <w:tblGrid>
        <w:gridCol w:w="3114"/>
        <w:gridCol w:w="3115"/>
        <w:gridCol w:w="3115"/>
      </w:tblGrid>
      <w:tr w:rsidR="00886E7B" w:rsidRPr="00DF35AA" w:rsidTr="009C232B">
        <w:tc>
          <w:tcPr>
            <w:tcW w:w="3114" w:type="dxa"/>
          </w:tcPr>
          <w:p w:rsidR="00886E7B" w:rsidRPr="0040209D" w:rsidRDefault="00886E7B" w:rsidP="009C232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86E7B" w:rsidRPr="008944ED" w:rsidRDefault="00886E7B" w:rsidP="009C232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гуманитарного цикла</w:t>
            </w:r>
          </w:p>
          <w:p w:rsidR="00886E7B" w:rsidRDefault="00886E7B" w:rsidP="009C23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6E7B" w:rsidRPr="008944ED" w:rsidRDefault="00886E7B" w:rsidP="009C232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Л.А.</w:t>
            </w:r>
          </w:p>
          <w:p w:rsidR="00886E7B" w:rsidRDefault="00886E7B" w:rsidP="009C232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27455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6E7B" w:rsidRPr="0040209D" w:rsidRDefault="00886E7B" w:rsidP="009C232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6E7B" w:rsidRPr="0040209D" w:rsidRDefault="00886E7B" w:rsidP="009C232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86E7B" w:rsidRPr="008944ED" w:rsidRDefault="00886E7B" w:rsidP="009C232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886E7B" w:rsidRDefault="00886E7B" w:rsidP="009C23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6E7B" w:rsidRPr="008944ED" w:rsidRDefault="00886E7B" w:rsidP="009C232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886E7B" w:rsidRDefault="00886E7B" w:rsidP="009C232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6E7B" w:rsidRPr="0040209D" w:rsidRDefault="00886E7B" w:rsidP="009C232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6E7B" w:rsidRDefault="00886E7B" w:rsidP="009C232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86E7B" w:rsidRPr="008944ED" w:rsidRDefault="00886E7B" w:rsidP="009C232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w:t>
            </w:r>
            <w:proofErr w:type="spellStart"/>
            <w:r w:rsidRPr="008944ED">
              <w:rPr>
                <w:rFonts w:ascii="Times New Roman" w:eastAsia="Times New Roman" w:hAnsi="Times New Roman"/>
                <w:color w:val="000000"/>
                <w:sz w:val="28"/>
                <w:szCs w:val="28"/>
                <w:lang w:val="ru-RU"/>
              </w:rPr>
              <w:t>Кокушкинская</w:t>
            </w:r>
            <w:proofErr w:type="spellEnd"/>
            <w:r w:rsidRPr="008944ED">
              <w:rPr>
                <w:rFonts w:ascii="Times New Roman" w:eastAsia="Times New Roman" w:hAnsi="Times New Roman"/>
                <w:color w:val="000000"/>
                <w:sz w:val="28"/>
                <w:szCs w:val="28"/>
                <w:lang w:val="ru-RU"/>
              </w:rPr>
              <w:t xml:space="preserve"> СОШ"</w:t>
            </w:r>
          </w:p>
          <w:p w:rsidR="00886E7B" w:rsidRDefault="00886E7B" w:rsidP="009C23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6E7B" w:rsidRPr="008944ED" w:rsidRDefault="00886E7B" w:rsidP="009C232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886E7B" w:rsidRDefault="00886E7B" w:rsidP="009C232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6E7B" w:rsidRPr="0040209D" w:rsidRDefault="00886E7B" w:rsidP="009C232B">
            <w:pPr>
              <w:autoSpaceDE w:val="0"/>
              <w:autoSpaceDN w:val="0"/>
              <w:spacing w:after="120" w:line="240" w:lineRule="auto"/>
              <w:jc w:val="both"/>
              <w:rPr>
                <w:rFonts w:ascii="Times New Roman" w:eastAsia="Times New Roman" w:hAnsi="Times New Roman"/>
                <w:color w:val="000000"/>
                <w:sz w:val="24"/>
                <w:szCs w:val="24"/>
                <w:lang w:val="ru-RU"/>
              </w:rPr>
            </w:pPr>
          </w:p>
        </w:tc>
      </w:tr>
    </w:tbl>
    <w:p w:rsidR="00C06982" w:rsidRPr="00886E7B" w:rsidRDefault="00C06982">
      <w:pPr>
        <w:spacing w:after="0"/>
        <w:ind w:left="120"/>
        <w:rPr>
          <w:lang w:val="ru-RU"/>
        </w:rPr>
      </w:pPr>
    </w:p>
    <w:p w:rsidR="00C06982" w:rsidRPr="00886E7B" w:rsidRDefault="00C06982">
      <w:pPr>
        <w:spacing w:after="0"/>
        <w:ind w:left="120"/>
        <w:rPr>
          <w:lang w:val="ru-RU"/>
        </w:rPr>
      </w:pPr>
    </w:p>
    <w:p w:rsidR="00C06982" w:rsidRPr="0066112C" w:rsidRDefault="00C06982">
      <w:pPr>
        <w:spacing w:after="0"/>
        <w:ind w:left="120"/>
        <w:rPr>
          <w:lang w:val="ru-RU"/>
        </w:rPr>
      </w:pPr>
    </w:p>
    <w:p w:rsidR="00C06982" w:rsidRPr="0066112C" w:rsidRDefault="00A7447A">
      <w:pPr>
        <w:spacing w:after="0"/>
        <w:ind w:left="120"/>
        <w:rPr>
          <w:lang w:val="ru-RU"/>
        </w:rPr>
      </w:pPr>
      <w:r w:rsidRPr="0066112C">
        <w:rPr>
          <w:rFonts w:ascii="Times New Roman" w:hAnsi="Times New Roman"/>
          <w:color w:val="000000"/>
          <w:sz w:val="28"/>
          <w:lang w:val="ru-RU"/>
        </w:rPr>
        <w:t>‌</w:t>
      </w:r>
    </w:p>
    <w:p w:rsidR="00C06982" w:rsidRPr="0066112C" w:rsidRDefault="00C06982">
      <w:pPr>
        <w:spacing w:after="0"/>
        <w:ind w:left="120"/>
        <w:rPr>
          <w:lang w:val="ru-RU"/>
        </w:rPr>
      </w:pPr>
    </w:p>
    <w:p w:rsidR="00C06982" w:rsidRPr="0066112C" w:rsidRDefault="00C06982">
      <w:pPr>
        <w:spacing w:after="0"/>
        <w:ind w:left="120"/>
        <w:rPr>
          <w:lang w:val="ru-RU"/>
        </w:rPr>
      </w:pPr>
    </w:p>
    <w:p w:rsidR="00C06982" w:rsidRPr="0066112C" w:rsidRDefault="00C06982">
      <w:pPr>
        <w:spacing w:after="0"/>
        <w:ind w:left="120"/>
        <w:rPr>
          <w:lang w:val="ru-RU"/>
        </w:rPr>
      </w:pPr>
    </w:p>
    <w:p w:rsidR="00C06982" w:rsidRPr="0066112C" w:rsidRDefault="00A7447A">
      <w:pPr>
        <w:spacing w:after="0" w:line="408" w:lineRule="auto"/>
        <w:ind w:left="120"/>
        <w:jc w:val="center"/>
        <w:rPr>
          <w:lang w:val="ru-RU"/>
        </w:rPr>
      </w:pPr>
      <w:r w:rsidRPr="0066112C">
        <w:rPr>
          <w:rFonts w:ascii="Times New Roman" w:hAnsi="Times New Roman"/>
          <w:b/>
          <w:color w:val="000000"/>
          <w:sz w:val="28"/>
          <w:lang w:val="ru-RU"/>
        </w:rPr>
        <w:t>РАБОЧАЯ ПРОГРАММА</w:t>
      </w:r>
    </w:p>
    <w:p w:rsidR="00C06982" w:rsidRPr="0066112C" w:rsidRDefault="00A7447A">
      <w:pPr>
        <w:spacing w:after="0" w:line="408" w:lineRule="auto"/>
        <w:ind w:left="120"/>
        <w:jc w:val="center"/>
        <w:rPr>
          <w:lang w:val="ru-RU"/>
        </w:rPr>
      </w:pPr>
      <w:r w:rsidRPr="0066112C">
        <w:rPr>
          <w:rFonts w:ascii="Times New Roman" w:hAnsi="Times New Roman"/>
          <w:color w:val="000000"/>
          <w:sz w:val="28"/>
          <w:lang w:val="ru-RU"/>
        </w:rPr>
        <w:t>(</w:t>
      </w:r>
      <w:r>
        <w:rPr>
          <w:rFonts w:ascii="Times New Roman" w:hAnsi="Times New Roman"/>
          <w:color w:val="000000"/>
          <w:sz w:val="28"/>
        </w:rPr>
        <w:t>ID</w:t>
      </w:r>
      <w:r w:rsidRPr="0066112C">
        <w:rPr>
          <w:rFonts w:ascii="Times New Roman" w:hAnsi="Times New Roman"/>
          <w:color w:val="000000"/>
          <w:sz w:val="28"/>
          <w:lang w:val="ru-RU"/>
        </w:rPr>
        <w:t xml:space="preserve"> 1865167)</w:t>
      </w:r>
    </w:p>
    <w:p w:rsidR="00C06982" w:rsidRPr="0066112C" w:rsidRDefault="00C06982">
      <w:pPr>
        <w:spacing w:after="0"/>
        <w:ind w:left="120"/>
        <w:jc w:val="center"/>
        <w:rPr>
          <w:lang w:val="ru-RU"/>
        </w:rPr>
      </w:pPr>
    </w:p>
    <w:p w:rsidR="00C06982" w:rsidRPr="0066112C" w:rsidRDefault="00A7447A">
      <w:pPr>
        <w:spacing w:after="0" w:line="408" w:lineRule="auto"/>
        <w:ind w:left="120"/>
        <w:jc w:val="center"/>
        <w:rPr>
          <w:lang w:val="ru-RU"/>
        </w:rPr>
      </w:pPr>
      <w:r w:rsidRPr="0066112C">
        <w:rPr>
          <w:rFonts w:ascii="Times New Roman" w:hAnsi="Times New Roman"/>
          <w:b/>
          <w:color w:val="000000"/>
          <w:sz w:val="28"/>
          <w:lang w:val="ru-RU"/>
        </w:rPr>
        <w:t xml:space="preserve">учебного предмета </w:t>
      </w:r>
      <w:r w:rsidRPr="0066112C">
        <w:rPr>
          <w:rFonts w:ascii="Times New Roman" w:hAnsi="Times New Roman"/>
          <w:color w:val="000000"/>
          <w:sz w:val="28"/>
          <w:lang w:val="ru-RU"/>
        </w:rPr>
        <w:t>«</w:t>
      </w:r>
      <w:r w:rsidRPr="0066112C">
        <w:rPr>
          <w:rFonts w:ascii="Times New Roman" w:hAnsi="Times New Roman"/>
          <w:b/>
          <w:color w:val="000000"/>
          <w:sz w:val="28"/>
          <w:lang w:val="ru-RU"/>
        </w:rPr>
        <w:t>География. Базовый уровень»</w:t>
      </w:r>
    </w:p>
    <w:p w:rsidR="00C06982" w:rsidRPr="0066112C" w:rsidRDefault="00A7447A">
      <w:pPr>
        <w:spacing w:after="0" w:line="408" w:lineRule="auto"/>
        <w:ind w:left="120"/>
        <w:jc w:val="center"/>
        <w:rPr>
          <w:lang w:val="ru-RU"/>
        </w:rPr>
      </w:pPr>
      <w:r w:rsidRPr="0066112C">
        <w:rPr>
          <w:rFonts w:ascii="Times New Roman" w:hAnsi="Times New Roman"/>
          <w:color w:val="000000"/>
          <w:sz w:val="28"/>
          <w:lang w:val="ru-RU"/>
        </w:rPr>
        <w:t xml:space="preserve">для обучающихся 10 </w:t>
      </w:r>
      <w:r w:rsidRPr="0066112C">
        <w:rPr>
          <w:rFonts w:ascii="Calibri" w:hAnsi="Calibri"/>
          <w:color w:val="000000"/>
          <w:sz w:val="28"/>
          <w:lang w:val="ru-RU"/>
        </w:rPr>
        <w:t>–</w:t>
      </w:r>
      <w:r w:rsidRPr="0066112C">
        <w:rPr>
          <w:rFonts w:ascii="Times New Roman" w:hAnsi="Times New Roman"/>
          <w:color w:val="000000"/>
          <w:sz w:val="28"/>
          <w:lang w:val="ru-RU"/>
        </w:rPr>
        <w:t xml:space="preserve">11 классов </w:t>
      </w: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C06982">
      <w:pPr>
        <w:spacing w:after="0"/>
        <w:ind w:left="120"/>
        <w:jc w:val="center"/>
        <w:rPr>
          <w:lang w:val="ru-RU"/>
        </w:rPr>
      </w:pPr>
    </w:p>
    <w:p w:rsidR="00C06982" w:rsidRPr="0066112C" w:rsidRDefault="00A7447A">
      <w:pPr>
        <w:spacing w:after="0"/>
        <w:ind w:left="120"/>
        <w:jc w:val="center"/>
        <w:rPr>
          <w:lang w:val="ru-RU"/>
        </w:rPr>
      </w:pPr>
      <w:bookmarkStart w:id="3" w:name="89d4b353-067d-40b4-9e10-968a93e21e67"/>
      <w:r w:rsidRPr="0066112C">
        <w:rPr>
          <w:rFonts w:ascii="Times New Roman" w:hAnsi="Times New Roman"/>
          <w:b/>
          <w:color w:val="000000"/>
          <w:sz w:val="28"/>
          <w:lang w:val="ru-RU"/>
        </w:rPr>
        <w:t xml:space="preserve">Ленино-Кокушкино </w:t>
      </w:r>
      <w:bookmarkEnd w:id="3"/>
      <w:r w:rsidRPr="0066112C">
        <w:rPr>
          <w:rFonts w:ascii="Times New Roman" w:hAnsi="Times New Roman"/>
          <w:b/>
          <w:color w:val="000000"/>
          <w:sz w:val="28"/>
          <w:lang w:val="ru-RU"/>
        </w:rPr>
        <w:t xml:space="preserve">‌ </w:t>
      </w:r>
      <w:bookmarkStart w:id="4" w:name="e17c6bbb-3fbd-4dc0-98b2-217b1bd29395"/>
      <w:r w:rsidRPr="0066112C">
        <w:rPr>
          <w:rFonts w:ascii="Times New Roman" w:hAnsi="Times New Roman"/>
          <w:b/>
          <w:color w:val="000000"/>
          <w:sz w:val="28"/>
          <w:lang w:val="ru-RU"/>
        </w:rPr>
        <w:t>2023</w:t>
      </w:r>
      <w:bookmarkEnd w:id="4"/>
      <w:r w:rsidRPr="0066112C">
        <w:rPr>
          <w:rFonts w:ascii="Times New Roman" w:hAnsi="Times New Roman"/>
          <w:b/>
          <w:color w:val="000000"/>
          <w:sz w:val="28"/>
          <w:lang w:val="ru-RU"/>
        </w:rPr>
        <w:t>‌</w:t>
      </w:r>
      <w:r w:rsidRPr="0066112C">
        <w:rPr>
          <w:rFonts w:ascii="Times New Roman" w:hAnsi="Times New Roman"/>
          <w:color w:val="000000"/>
          <w:sz w:val="28"/>
          <w:lang w:val="ru-RU"/>
        </w:rPr>
        <w:t>​</w:t>
      </w:r>
    </w:p>
    <w:p w:rsidR="00C06982" w:rsidRPr="0066112C" w:rsidRDefault="00C06982">
      <w:pPr>
        <w:spacing w:after="0"/>
        <w:ind w:left="120"/>
        <w:rPr>
          <w:lang w:val="ru-RU"/>
        </w:rPr>
      </w:pPr>
    </w:p>
    <w:p w:rsidR="00C06982" w:rsidRPr="0066112C" w:rsidRDefault="00A7447A">
      <w:pPr>
        <w:spacing w:after="0" w:line="264" w:lineRule="auto"/>
        <w:ind w:firstLine="600"/>
        <w:jc w:val="both"/>
        <w:rPr>
          <w:lang w:val="ru-RU"/>
        </w:rPr>
      </w:pPr>
      <w:bookmarkStart w:id="5" w:name="block-13687754"/>
      <w:bookmarkEnd w:id="0"/>
      <w:r w:rsidRPr="0066112C">
        <w:rPr>
          <w:rFonts w:ascii="Times New Roman" w:hAnsi="Times New Roman"/>
          <w:b/>
          <w:color w:val="000000"/>
          <w:sz w:val="28"/>
          <w:lang w:val="ru-RU"/>
        </w:rPr>
        <w:lastRenderedPageBreak/>
        <w:t>ПОЯСНИТЕЛЬНАЯ ЗАПИСКА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66112C">
        <w:rPr>
          <w:rFonts w:ascii="Times New Roman" w:hAnsi="Times New Roman"/>
          <w:color w:val="333333"/>
          <w:sz w:val="28"/>
          <w:lang w:val="ru-RU"/>
        </w:rPr>
        <w:t xml:space="preserve">едеральной рабочей </w:t>
      </w:r>
      <w:r w:rsidRPr="0066112C">
        <w:rPr>
          <w:rFonts w:ascii="Times New Roman" w:hAnsi="Times New Roman"/>
          <w:color w:val="000000"/>
          <w:sz w:val="28"/>
          <w:lang w:val="ru-RU"/>
        </w:rPr>
        <w:t xml:space="preserve">программе воспитания.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66112C">
        <w:rPr>
          <w:rFonts w:ascii="Times New Roman" w:hAnsi="Times New Roman"/>
          <w:color w:val="000000"/>
          <w:sz w:val="28"/>
          <w:lang w:val="ru-RU"/>
        </w:rPr>
        <w:t>метапредметным</w:t>
      </w:r>
      <w:proofErr w:type="spellEnd"/>
      <w:r w:rsidRPr="0066112C">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ОБЩАЯ ХАРАКТЕРИСТИКА ПРЕДМЕТА «ГЕОГРАФИЯ»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66112C">
        <w:rPr>
          <w:rFonts w:ascii="Times New Roman" w:hAnsi="Times New Roman"/>
          <w:color w:val="000000"/>
          <w:sz w:val="28"/>
          <w:lang w:val="ru-RU"/>
        </w:rPr>
        <w:t>интегративность</w:t>
      </w:r>
      <w:proofErr w:type="spellEnd"/>
      <w:r w:rsidRPr="0066112C">
        <w:rPr>
          <w:rFonts w:ascii="Times New Roman" w:hAnsi="Times New Roman"/>
          <w:color w:val="000000"/>
          <w:sz w:val="28"/>
          <w:lang w:val="ru-RU"/>
        </w:rPr>
        <w:t xml:space="preserve">, </w:t>
      </w:r>
      <w:proofErr w:type="spellStart"/>
      <w:r w:rsidRPr="0066112C">
        <w:rPr>
          <w:rFonts w:ascii="Times New Roman" w:hAnsi="Times New Roman"/>
          <w:color w:val="000000"/>
          <w:sz w:val="28"/>
          <w:lang w:val="ru-RU"/>
        </w:rPr>
        <w:t>междисциплинарность</w:t>
      </w:r>
      <w:proofErr w:type="spellEnd"/>
      <w:r w:rsidRPr="0066112C">
        <w:rPr>
          <w:rFonts w:ascii="Times New Roman" w:hAnsi="Times New Roman"/>
          <w:color w:val="000000"/>
          <w:sz w:val="28"/>
          <w:lang w:val="ru-RU"/>
        </w:rPr>
        <w:t xml:space="preserve">, практико-ориентированность, </w:t>
      </w:r>
      <w:proofErr w:type="spellStart"/>
      <w:r w:rsidRPr="0066112C">
        <w:rPr>
          <w:rFonts w:ascii="Times New Roman" w:hAnsi="Times New Roman"/>
          <w:color w:val="000000"/>
          <w:sz w:val="28"/>
          <w:lang w:val="ru-RU"/>
        </w:rPr>
        <w:t>экологизация</w:t>
      </w:r>
      <w:proofErr w:type="spellEnd"/>
      <w:r w:rsidRPr="0066112C">
        <w:rPr>
          <w:rFonts w:ascii="Times New Roman" w:hAnsi="Times New Roman"/>
          <w:color w:val="000000"/>
          <w:sz w:val="28"/>
          <w:lang w:val="ru-RU"/>
        </w:rPr>
        <w:t xml:space="preserve"> и </w:t>
      </w:r>
      <w:proofErr w:type="spellStart"/>
      <w:r w:rsidRPr="0066112C">
        <w:rPr>
          <w:rFonts w:ascii="Times New Roman" w:hAnsi="Times New Roman"/>
          <w:color w:val="000000"/>
          <w:sz w:val="28"/>
          <w:lang w:val="ru-RU"/>
        </w:rPr>
        <w:t>гуманизация</w:t>
      </w:r>
      <w:proofErr w:type="spellEnd"/>
      <w:r w:rsidRPr="0066112C">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событий и процессов.</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ЦЕЛИ ИЗУЧЕНИЯ ПРЕДМЕТА «ГЕОГРАФИЯ»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Цели изучения географии на базовом уровне в средней школе направлены на:</w:t>
      </w:r>
    </w:p>
    <w:p w:rsidR="00C06982" w:rsidRPr="00DF35AA" w:rsidRDefault="00A7447A">
      <w:pPr>
        <w:spacing w:after="0" w:line="264" w:lineRule="auto"/>
        <w:ind w:firstLine="600"/>
        <w:jc w:val="both"/>
        <w:rPr>
          <w:lang w:val="ru-RU"/>
        </w:rPr>
      </w:pPr>
      <w:r w:rsidRPr="0066112C">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66112C">
        <w:rPr>
          <w:rFonts w:ascii="Times New Roman" w:hAnsi="Times New Roman"/>
          <w:color w:val="000000"/>
          <w:sz w:val="28"/>
          <w:lang w:val="ru-RU"/>
        </w:rPr>
        <w:t xml:space="preserve"> ролью </w:t>
      </w:r>
      <w:r w:rsidRPr="00DF35AA">
        <w:rPr>
          <w:rFonts w:ascii="Times New Roman" w:hAnsi="Times New Roman"/>
          <w:color w:val="000000"/>
          <w:sz w:val="28"/>
          <w:lang w:val="ru-RU"/>
        </w:rPr>
        <w:t>России как составной части мирового сообщества;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и </w:t>
      </w:r>
      <w:r w:rsidRPr="0066112C">
        <w:rPr>
          <w:rFonts w:ascii="Times New Roman" w:hAnsi="Times New Roman"/>
          <w:color w:val="000000"/>
          <w:sz w:val="28"/>
          <w:lang w:val="ru-RU"/>
        </w:rPr>
        <w:lastRenderedPageBreak/>
        <w:t>локальном уровнях и формирование ценностного отношения к проблемам взаимодействия человека и общества;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МЕСТО УЧЕБНОГО ПРЕДМЕТА «ГЕОГРАФИЯ» В УЧЕБНОМ ПЛАНЕ</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C06982" w:rsidRPr="0066112C" w:rsidRDefault="00C06982">
      <w:pPr>
        <w:rPr>
          <w:lang w:val="ru-RU"/>
        </w:rPr>
        <w:sectPr w:rsidR="00C06982" w:rsidRPr="0066112C" w:rsidSect="001F5C2E">
          <w:pgSz w:w="11906" w:h="16838" w:code="9"/>
          <w:pgMar w:top="1134" w:right="850" w:bottom="1134" w:left="1701" w:header="720" w:footer="720" w:gutter="0"/>
          <w:cols w:space="720"/>
          <w:docGrid w:linePitch="299"/>
        </w:sectPr>
      </w:pPr>
    </w:p>
    <w:p w:rsidR="00C06982" w:rsidRPr="0066112C" w:rsidRDefault="00A7447A">
      <w:pPr>
        <w:spacing w:after="0" w:line="264" w:lineRule="auto"/>
        <w:ind w:firstLine="600"/>
        <w:jc w:val="both"/>
        <w:rPr>
          <w:lang w:val="ru-RU"/>
        </w:rPr>
      </w:pPr>
      <w:bookmarkStart w:id="6" w:name="block-13687758"/>
      <w:bookmarkEnd w:id="5"/>
      <w:r w:rsidRPr="0066112C">
        <w:rPr>
          <w:rFonts w:ascii="Times New Roman" w:hAnsi="Times New Roman"/>
          <w:b/>
          <w:color w:val="000000"/>
          <w:sz w:val="28"/>
          <w:lang w:val="ru-RU"/>
        </w:rPr>
        <w:lastRenderedPageBreak/>
        <w:t>СОДЕРЖАНИЕ УЧЕБНОГО ПРЕДМЕТА «ГЕОГРАФИЯ»</w:t>
      </w:r>
    </w:p>
    <w:p w:rsidR="00C06982" w:rsidRPr="0066112C" w:rsidRDefault="00C06982">
      <w:pPr>
        <w:spacing w:after="0" w:line="264" w:lineRule="auto"/>
        <w:ind w:left="120"/>
        <w:jc w:val="both"/>
        <w:rPr>
          <w:lang w:val="ru-RU"/>
        </w:rPr>
      </w:pPr>
    </w:p>
    <w:p w:rsidR="00C06982" w:rsidRPr="0066112C" w:rsidRDefault="00A7447A">
      <w:pPr>
        <w:spacing w:after="0" w:line="264" w:lineRule="auto"/>
        <w:ind w:left="120"/>
        <w:jc w:val="both"/>
        <w:rPr>
          <w:lang w:val="ru-RU"/>
        </w:rPr>
      </w:pPr>
      <w:r w:rsidRPr="0066112C">
        <w:rPr>
          <w:rFonts w:ascii="Times New Roman" w:hAnsi="Times New Roman"/>
          <w:b/>
          <w:color w:val="000000"/>
          <w:sz w:val="28"/>
          <w:lang w:val="ru-RU"/>
        </w:rPr>
        <w:t>10 КЛАСС</w:t>
      </w:r>
    </w:p>
    <w:p w:rsidR="00C06982" w:rsidRPr="0066112C" w:rsidRDefault="00C06982">
      <w:pPr>
        <w:spacing w:after="0" w:line="264" w:lineRule="auto"/>
        <w:ind w:left="120"/>
        <w:jc w:val="both"/>
        <w:rPr>
          <w:lang w:val="ru-RU"/>
        </w:rPr>
      </w:pPr>
    </w:p>
    <w:p w:rsidR="00C06982" w:rsidRPr="00DF35AA" w:rsidRDefault="00A7447A">
      <w:pPr>
        <w:spacing w:after="0" w:line="264" w:lineRule="auto"/>
        <w:ind w:firstLine="600"/>
        <w:jc w:val="both"/>
        <w:rPr>
          <w:lang w:val="ru-RU"/>
        </w:rPr>
      </w:pPr>
      <w:r w:rsidRPr="0066112C">
        <w:rPr>
          <w:rFonts w:ascii="Times New Roman" w:hAnsi="Times New Roman"/>
          <w:b/>
          <w:i/>
          <w:color w:val="000000"/>
          <w:sz w:val="28"/>
          <w:lang w:val="ru-RU"/>
        </w:rPr>
        <w:t xml:space="preserve">Раздел 1. </w:t>
      </w:r>
      <w:r w:rsidRPr="00DF35AA">
        <w:rPr>
          <w:rFonts w:ascii="Times New Roman" w:hAnsi="Times New Roman"/>
          <w:b/>
          <w:i/>
          <w:color w:val="000000"/>
          <w:sz w:val="28"/>
          <w:lang w:val="ru-RU"/>
        </w:rPr>
        <w:t>География как наука</w:t>
      </w:r>
      <w:r w:rsidRPr="00DF35AA">
        <w:rPr>
          <w:rFonts w:ascii="Times New Roman" w:hAnsi="Times New Roman"/>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1. Традиционные и новые методы в географии. Географические прогнозы.</w:t>
      </w:r>
      <w:r w:rsidRPr="0066112C">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2. Географическая культура.</w:t>
      </w:r>
      <w:r w:rsidRPr="0066112C">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66112C">
        <w:rPr>
          <w:rFonts w:ascii="Times New Roman" w:hAnsi="Times New Roman"/>
          <w:color w:val="ED1C24"/>
          <w:sz w:val="28"/>
          <w:lang w:val="ru-RU"/>
        </w:rPr>
        <w:t xml:space="preserve">. </w:t>
      </w:r>
      <w:r w:rsidRPr="0066112C">
        <w:rPr>
          <w:rFonts w:ascii="Times New Roman" w:hAnsi="Times New Roman"/>
          <w:color w:val="000000"/>
          <w:sz w:val="28"/>
          <w:lang w:val="ru-RU"/>
        </w:rPr>
        <w:t>Их значимость для представителей разных профессий.</w:t>
      </w: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2. Природопользование и геоэкология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1. </w:t>
      </w:r>
      <w:r w:rsidRPr="00DF35AA">
        <w:rPr>
          <w:rFonts w:ascii="Times New Roman" w:hAnsi="Times New Roman"/>
          <w:b/>
          <w:color w:val="000000"/>
          <w:sz w:val="28"/>
          <w:lang w:val="ru-RU"/>
        </w:rPr>
        <w:t>Географическая среда.</w:t>
      </w:r>
      <w:r w:rsidRPr="00DF35AA">
        <w:rPr>
          <w:rFonts w:ascii="Times New Roman" w:hAnsi="Times New Roman"/>
          <w:color w:val="000000"/>
          <w:sz w:val="28"/>
          <w:lang w:val="ru-RU"/>
        </w:rPr>
        <w:t xml:space="preserve"> </w:t>
      </w:r>
      <w:r w:rsidRPr="0066112C">
        <w:rPr>
          <w:rFonts w:ascii="Times New Roman" w:hAnsi="Times New Roman"/>
          <w:color w:val="000000"/>
          <w:sz w:val="28"/>
          <w:lang w:val="ru-RU"/>
        </w:rPr>
        <w:t xml:space="preserve">Географическая среда как </w:t>
      </w:r>
      <w:proofErr w:type="spellStart"/>
      <w:r w:rsidRPr="0066112C">
        <w:rPr>
          <w:rFonts w:ascii="Times New Roman" w:hAnsi="Times New Roman"/>
          <w:color w:val="000000"/>
          <w:sz w:val="28"/>
          <w:lang w:val="ru-RU"/>
        </w:rPr>
        <w:t>геосистема</w:t>
      </w:r>
      <w:proofErr w:type="spellEnd"/>
      <w:r w:rsidRPr="0066112C">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2. Естественный и антропогенный ландшафты.</w:t>
      </w:r>
      <w:r w:rsidRPr="0066112C">
        <w:rPr>
          <w:rFonts w:ascii="Times New Roman" w:hAnsi="Times New Roman"/>
          <w:color w:val="000000"/>
          <w:sz w:val="28"/>
          <w:lang w:val="ru-RU"/>
        </w:rPr>
        <w:t xml:space="preserve"> Проблема сохранения ландшафтного и культурного разнообразия на Земле.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3. Проблемы взаимодействия человека и природы. </w:t>
      </w:r>
      <w:r w:rsidRPr="0066112C">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66112C">
        <w:rPr>
          <w:rFonts w:ascii="Times New Roman" w:hAnsi="Times New Roman"/>
          <w:color w:val="ED1C24"/>
          <w:sz w:val="28"/>
          <w:lang w:val="ru-RU"/>
        </w:rPr>
        <w:t xml:space="preserve">. </w:t>
      </w:r>
      <w:r w:rsidRPr="0066112C">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4. Природные ресурсы и их виды. </w:t>
      </w:r>
      <w:r w:rsidRPr="0066112C">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66112C">
        <w:rPr>
          <w:rFonts w:ascii="Times New Roman" w:hAnsi="Times New Roman"/>
          <w:color w:val="000000"/>
          <w:sz w:val="28"/>
          <w:lang w:val="ru-RU"/>
        </w:rPr>
        <w:t>Ресурсообеспеченность</w:t>
      </w:r>
      <w:proofErr w:type="spellEnd"/>
      <w:r w:rsidRPr="0066112C">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66112C">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66112C">
        <w:rPr>
          <w:rFonts w:ascii="Times New Roman" w:hAnsi="Times New Roman"/>
          <w:color w:val="000000"/>
          <w:sz w:val="28"/>
          <w:lang w:val="ru-RU"/>
        </w:rPr>
        <w:t>Гидроэнергоресурсы</w:t>
      </w:r>
      <w:proofErr w:type="spellEnd"/>
      <w:r w:rsidRPr="0066112C">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Практические работы</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2. Определение </w:t>
      </w:r>
      <w:proofErr w:type="spellStart"/>
      <w:r w:rsidRPr="0066112C">
        <w:rPr>
          <w:rFonts w:ascii="Times New Roman" w:hAnsi="Times New Roman"/>
          <w:color w:val="000000"/>
          <w:sz w:val="28"/>
          <w:lang w:val="ru-RU"/>
        </w:rPr>
        <w:t>ресурсообеспеченности</w:t>
      </w:r>
      <w:proofErr w:type="spellEnd"/>
      <w:r w:rsidRPr="0066112C">
        <w:rPr>
          <w:rFonts w:ascii="Times New Roman" w:hAnsi="Times New Roman"/>
          <w:color w:val="000000"/>
          <w:sz w:val="28"/>
          <w:lang w:val="ru-RU"/>
        </w:rPr>
        <w:t xml:space="preserve"> стран отдельными видами природных ресурсов.</w:t>
      </w: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3. Современная политическая карта</w:t>
      </w:r>
      <w:r w:rsidRPr="0066112C">
        <w:rPr>
          <w:rFonts w:ascii="Times New Roman" w:hAnsi="Times New Roman"/>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1. </w:t>
      </w:r>
      <w:r w:rsidRPr="00DF35AA">
        <w:rPr>
          <w:rFonts w:ascii="Times New Roman" w:hAnsi="Times New Roman"/>
          <w:b/>
          <w:color w:val="000000"/>
          <w:sz w:val="28"/>
          <w:lang w:val="ru-RU"/>
        </w:rPr>
        <w:t xml:space="preserve">Политическая география и геополитика. </w:t>
      </w:r>
      <w:r w:rsidRPr="0066112C">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66112C">
        <w:rPr>
          <w:rFonts w:ascii="Times New Roman" w:hAnsi="Times New Roman"/>
          <w:color w:val="000000"/>
          <w:sz w:val="28"/>
          <w:lang w:val="ru-RU"/>
        </w:rPr>
        <w:t>приарктического</w:t>
      </w:r>
      <w:proofErr w:type="spellEnd"/>
      <w:r w:rsidRPr="0066112C">
        <w:rPr>
          <w:rFonts w:ascii="Times New Roman" w:hAnsi="Times New Roman"/>
          <w:color w:val="000000"/>
          <w:sz w:val="28"/>
          <w:lang w:val="ru-RU"/>
        </w:rPr>
        <w:t xml:space="preserve"> государства.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2. Классификации и типология стран мира.</w:t>
      </w:r>
      <w:r w:rsidRPr="0066112C">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4. Население мира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1. </w:t>
      </w:r>
      <w:r w:rsidRPr="00DF35AA">
        <w:rPr>
          <w:rFonts w:ascii="Times New Roman" w:hAnsi="Times New Roman"/>
          <w:b/>
          <w:color w:val="000000"/>
          <w:sz w:val="28"/>
          <w:lang w:val="ru-RU"/>
        </w:rPr>
        <w:t>Численность и воспроизводство населения.</w:t>
      </w:r>
      <w:r w:rsidRPr="00DF35AA">
        <w:rPr>
          <w:rFonts w:ascii="Times New Roman" w:hAnsi="Times New Roman"/>
          <w:color w:val="000000"/>
          <w:sz w:val="28"/>
          <w:lang w:val="ru-RU"/>
        </w:rPr>
        <w:t xml:space="preserve"> </w:t>
      </w:r>
      <w:r w:rsidRPr="0066112C">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Практические работы</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2. Состав и структура населения. </w:t>
      </w:r>
      <w:r w:rsidRPr="0066112C">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66112C">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Практические работы</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3. Размещение населения.</w:t>
      </w:r>
      <w:r w:rsidRPr="0066112C">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4. Качество жизни населения.</w:t>
      </w:r>
      <w:r w:rsidRPr="0066112C">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5. Мировое хозяйство</w:t>
      </w:r>
      <w:r w:rsidRPr="0066112C">
        <w:rPr>
          <w:rFonts w:ascii="Times New Roman" w:hAnsi="Times New Roman"/>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66112C">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66112C">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2. Международная экономическая интеграция и глобализация мировой экономики.</w:t>
      </w:r>
      <w:r w:rsidRPr="0066112C">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3. География главных отраслей мирового хозяйства.</w:t>
      </w:r>
      <w:r w:rsidRPr="0066112C">
        <w:rPr>
          <w:rFonts w:ascii="Times New Roman" w:hAnsi="Times New Roman"/>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Промышленность мира.</w:t>
      </w:r>
      <w:r w:rsidRPr="0066112C">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Топливно-энергетический комплекс мира: основные этапы развития, «</w:t>
      </w:r>
      <w:proofErr w:type="spellStart"/>
      <w:r w:rsidRPr="0066112C">
        <w:rPr>
          <w:rFonts w:ascii="Times New Roman" w:hAnsi="Times New Roman"/>
          <w:color w:val="000000"/>
          <w:sz w:val="28"/>
          <w:lang w:val="ru-RU"/>
        </w:rPr>
        <w:t>энергопереход</w:t>
      </w:r>
      <w:proofErr w:type="spellEnd"/>
      <w:r w:rsidRPr="0066112C">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66112C">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Сельское хозяйство мира.</w:t>
      </w:r>
      <w:r w:rsidRPr="0066112C">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66112C">
        <w:rPr>
          <w:rFonts w:ascii="Times New Roman" w:hAnsi="Times New Roman"/>
          <w:color w:val="000000"/>
          <w:sz w:val="28"/>
          <w:lang w:val="ru-RU"/>
        </w:rPr>
        <w:t>аквакультура</w:t>
      </w:r>
      <w:proofErr w:type="spellEnd"/>
      <w:r w:rsidRPr="0066112C">
        <w:rPr>
          <w:rFonts w:ascii="Times New Roman" w:hAnsi="Times New Roman"/>
          <w:color w:val="000000"/>
          <w:sz w:val="28"/>
          <w:lang w:val="ru-RU"/>
        </w:rPr>
        <w:t>: географические особенности.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Влияние сельского хозяйства и отдельных его отраслей на окружающую среду.</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Сфера услуг. Мировой транспорт.</w:t>
      </w:r>
      <w:r w:rsidRPr="0066112C">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C06982" w:rsidRPr="0066112C" w:rsidRDefault="00C06982">
      <w:pPr>
        <w:spacing w:after="0" w:line="264" w:lineRule="auto"/>
        <w:ind w:left="120"/>
        <w:jc w:val="both"/>
        <w:rPr>
          <w:lang w:val="ru-RU"/>
        </w:rPr>
      </w:pPr>
    </w:p>
    <w:p w:rsidR="00C06982" w:rsidRPr="0066112C" w:rsidRDefault="00A7447A">
      <w:pPr>
        <w:spacing w:after="0" w:line="264" w:lineRule="auto"/>
        <w:ind w:left="120"/>
        <w:jc w:val="both"/>
        <w:rPr>
          <w:lang w:val="ru-RU"/>
        </w:rPr>
      </w:pPr>
      <w:r w:rsidRPr="0066112C">
        <w:rPr>
          <w:rFonts w:ascii="Times New Roman" w:hAnsi="Times New Roman"/>
          <w:b/>
          <w:color w:val="000000"/>
          <w:sz w:val="28"/>
          <w:lang w:val="ru-RU"/>
        </w:rPr>
        <w:t>11 КЛАСС</w:t>
      </w:r>
    </w:p>
    <w:p w:rsidR="00C06982" w:rsidRPr="0066112C" w:rsidRDefault="00C06982">
      <w:pPr>
        <w:spacing w:after="0" w:line="264" w:lineRule="auto"/>
        <w:ind w:left="120"/>
        <w:jc w:val="both"/>
        <w:rPr>
          <w:lang w:val="ru-RU"/>
        </w:rPr>
      </w:pP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6. Регионы и страны</w:t>
      </w:r>
      <w:r w:rsidRPr="0066112C">
        <w:rPr>
          <w:rFonts w:ascii="Times New Roman" w:hAnsi="Times New Roman"/>
          <w:b/>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1. Регионы мира. Зарубежная Европа.</w:t>
      </w:r>
      <w:r w:rsidRPr="0066112C">
        <w:rPr>
          <w:rFonts w:ascii="Times New Roman" w:hAnsi="Times New Roman"/>
          <w:color w:val="000000"/>
          <w:sz w:val="28"/>
          <w:lang w:val="ru-RU"/>
        </w:rPr>
        <w:t xml:space="preserve">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Зарубежная Европа: состав (</w:t>
      </w:r>
      <w:proofErr w:type="spellStart"/>
      <w:r w:rsidRPr="0066112C">
        <w:rPr>
          <w:rFonts w:ascii="Times New Roman" w:hAnsi="Times New Roman"/>
          <w:color w:val="000000"/>
          <w:sz w:val="28"/>
          <w:lang w:val="ru-RU"/>
        </w:rPr>
        <w:t>субрегионы</w:t>
      </w:r>
      <w:proofErr w:type="spellEnd"/>
      <w:r w:rsidRPr="0066112C">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66112C">
        <w:rPr>
          <w:rFonts w:ascii="Times New Roman" w:hAnsi="Times New Roman"/>
          <w:color w:val="000000"/>
          <w:sz w:val="28"/>
          <w:lang w:val="ru-RU"/>
        </w:rPr>
        <w:t>субрегионов</w:t>
      </w:r>
      <w:proofErr w:type="spellEnd"/>
      <w:r w:rsidRPr="0066112C">
        <w:rPr>
          <w:rFonts w:ascii="Times New Roman" w:hAnsi="Times New Roman"/>
          <w:color w:val="000000"/>
          <w:sz w:val="28"/>
          <w:lang w:val="ru-RU"/>
        </w:rPr>
        <w:t xml:space="preserve">. Геополитические проблемы региона.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66112C">
        <w:rPr>
          <w:rFonts w:ascii="Times New Roman" w:hAnsi="Times New Roman"/>
          <w:color w:val="000000"/>
          <w:sz w:val="28"/>
          <w:lang w:val="ru-RU"/>
        </w:rPr>
        <w:t>субрегионов</w:t>
      </w:r>
      <w:proofErr w:type="spellEnd"/>
      <w:r w:rsidRPr="0066112C">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lastRenderedPageBreak/>
        <w:t>Тема 2. Зарубежная Азия:</w:t>
      </w:r>
      <w:r w:rsidRPr="0066112C">
        <w:rPr>
          <w:rFonts w:ascii="Times New Roman" w:hAnsi="Times New Roman"/>
          <w:color w:val="000000"/>
          <w:sz w:val="28"/>
          <w:lang w:val="ru-RU"/>
        </w:rPr>
        <w:t xml:space="preserve"> состав (</w:t>
      </w:r>
      <w:proofErr w:type="spellStart"/>
      <w:r w:rsidRPr="0066112C">
        <w:rPr>
          <w:rFonts w:ascii="Times New Roman" w:hAnsi="Times New Roman"/>
          <w:color w:val="000000"/>
          <w:sz w:val="28"/>
          <w:lang w:val="ru-RU"/>
        </w:rPr>
        <w:t>субрегионы</w:t>
      </w:r>
      <w:proofErr w:type="spellEnd"/>
      <w:r w:rsidRPr="0066112C">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66112C">
        <w:rPr>
          <w:rFonts w:ascii="Times New Roman" w:hAnsi="Times New Roman"/>
          <w:color w:val="000000"/>
          <w:sz w:val="28"/>
          <w:lang w:val="ru-RU"/>
        </w:rPr>
        <w:t>субрегионов</w:t>
      </w:r>
      <w:proofErr w:type="spellEnd"/>
      <w:r w:rsidRPr="0066112C">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3. Америка: </w:t>
      </w:r>
      <w:r w:rsidRPr="0066112C">
        <w:rPr>
          <w:rFonts w:ascii="Times New Roman" w:hAnsi="Times New Roman"/>
          <w:color w:val="000000"/>
          <w:sz w:val="28"/>
          <w:lang w:val="ru-RU"/>
        </w:rPr>
        <w:t>состав (</w:t>
      </w:r>
      <w:proofErr w:type="spellStart"/>
      <w:r w:rsidRPr="0066112C">
        <w:rPr>
          <w:rFonts w:ascii="Times New Roman" w:hAnsi="Times New Roman"/>
          <w:color w:val="000000"/>
          <w:sz w:val="28"/>
          <w:lang w:val="ru-RU"/>
        </w:rPr>
        <w:t>субрегионы</w:t>
      </w:r>
      <w:proofErr w:type="spellEnd"/>
      <w:r w:rsidRPr="0066112C">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66112C">
        <w:rPr>
          <w:rFonts w:ascii="Times New Roman" w:hAnsi="Times New Roman"/>
          <w:color w:val="000000"/>
          <w:sz w:val="28"/>
          <w:lang w:val="ru-RU"/>
        </w:rPr>
        <w:t>субрегионов</w:t>
      </w:r>
      <w:proofErr w:type="spellEnd"/>
      <w:r w:rsidRPr="0066112C">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Тема 4. Африка:</w:t>
      </w:r>
      <w:r w:rsidRPr="0066112C">
        <w:rPr>
          <w:rFonts w:ascii="Times New Roman" w:hAnsi="Times New Roman"/>
          <w:color w:val="000000"/>
          <w:sz w:val="28"/>
          <w:lang w:val="ru-RU"/>
        </w:rPr>
        <w:t xml:space="preserve"> состав (</w:t>
      </w:r>
      <w:proofErr w:type="spellStart"/>
      <w:r w:rsidRPr="0066112C">
        <w:rPr>
          <w:rFonts w:ascii="Times New Roman" w:hAnsi="Times New Roman"/>
          <w:color w:val="000000"/>
          <w:sz w:val="28"/>
          <w:lang w:val="ru-RU"/>
        </w:rPr>
        <w:t>субрегионы</w:t>
      </w:r>
      <w:proofErr w:type="spellEnd"/>
      <w:r w:rsidRPr="0066112C">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66112C">
        <w:rPr>
          <w:rFonts w:ascii="Times New Roman" w:hAnsi="Times New Roman"/>
          <w:color w:val="000000"/>
          <w:sz w:val="28"/>
          <w:lang w:val="ru-RU"/>
        </w:rPr>
        <w:t>субрегионов</w:t>
      </w:r>
      <w:proofErr w:type="spellEnd"/>
      <w:r w:rsidRPr="0066112C">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5. Австралия и Океания. </w:t>
      </w:r>
      <w:r w:rsidRPr="0066112C">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Тема 6. Россия на геополитической, геоэкономической и </w:t>
      </w:r>
      <w:proofErr w:type="spellStart"/>
      <w:r w:rsidRPr="0066112C">
        <w:rPr>
          <w:rFonts w:ascii="Times New Roman" w:hAnsi="Times New Roman"/>
          <w:b/>
          <w:color w:val="000000"/>
          <w:sz w:val="28"/>
          <w:lang w:val="ru-RU"/>
        </w:rPr>
        <w:t>геодемографической</w:t>
      </w:r>
      <w:proofErr w:type="spellEnd"/>
      <w:r w:rsidRPr="0066112C">
        <w:rPr>
          <w:rFonts w:ascii="Times New Roman" w:hAnsi="Times New Roman"/>
          <w:b/>
          <w:color w:val="000000"/>
          <w:sz w:val="28"/>
          <w:lang w:val="ru-RU"/>
        </w:rPr>
        <w:t xml:space="preserve"> карте мира.</w:t>
      </w:r>
      <w:r w:rsidRPr="0066112C">
        <w:rPr>
          <w:rFonts w:ascii="Times New Roman" w:hAnsi="Times New Roman"/>
          <w:color w:val="000000"/>
          <w:sz w:val="28"/>
          <w:lang w:val="ru-RU"/>
        </w:rPr>
        <w:t xml:space="preserve"> Особенности интеграции России в </w:t>
      </w:r>
      <w:r w:rsidRPr="0066112C">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C06982" w:rsidRPr="0066112C" w:rsidRDefault="00A7447A">
      <w:pPr>
        <w:spacing w:after="0" w:line="264" w:lineRule="auto"/>
        <w:ind w:firstLine="600"/>
        <w:jc w:val="both"/>
        <w:rPr>
          <w:lang w:val="ru-RU"/>
        </w:rPr>
      </w:pPr>
      <w:r w:rsidRPr="0066112C">
        <w:rPr>
          <w:rFonts w:ascii="Times New Roman" w:hAnsi="Times New Roman"/>
          <w:b/>
          <w:i/>
          <w:color w:val="000000"/>
          <w:sz w:val="28"/>
          <w:lang w:val="ru-RU"/>
        </w:rPr>
        <w:t>Раздел 7. Глобальные проблемы человечества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Группы глобальных проблем: геополитические, экологические, демографические.</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Практическая работа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06982" w:rsidRPr="0066112C" w:rsidRDefault="00C06982">
      <w:pPr>
        <w:rPr>
          <w:lang w:val="ru-RU"/>
        </w:rPr>
        <w:sectPr w:rsidR="00C06982" w:rsidRPr="0066112C">
          <w:pgSz w:w="11906" w:h="16383"/>
          <w:pgMar w:top="1134" w:right="850" w:bottom="1134" w:left="1701" w:header="720" w:footer="720" w:gutter="0"/>
          <w:cols w:space="720"/>
        </w:sectPr>
      </w:pPr>
    </w:p>
    <w:p w:rsidR="00C06982" w:rsidRPr="0066112C" w:rsidRDefault="00A7447A">
      <w:pPr>
        <w:spacing w:after="0" w:line="264" w:lineRule="auto"/>
        <w:ind w:firstLine="600"/>
        <w:jc w:val="both"/>
        <w:rPr>
          <w:lang w:val="ru-RU"/>
        </w:rPr>
      </w:pPr>
      <w:bookmarkStart w:id="7" w:name="block-13687756"/>
      <w:bookmarkEnd w:id="6"/>
      <w:r w:rsidRPr="0066112C">
        <w:rPr>
          <w:rFonts w:ascii="Times New Roman" w:hAnsi="Times New Roman"/>
          <w:b/>
          <w:color w:val="000000"/>
          <w:sz w:val="28"/>
          <w:lang w:val="ru-RU"/>
        </w:rPr>
        <w:lastRenderedPageBreak/>
        <w:t>ПЛАНИРУЕМЫЕ РЕЗУЛЬТАТЫ ОСВОЕНИЯ УЧЕБНОГО ПРЕДМЕТА «ГЕОГРАФИЯ»</w:t>
      </w:r>
    </w:p>
    <w:p w:rsidR="00C06982" w:rsidRPr="0066112C" w:rsidRDefault="00A7447A">
      <w:pPr>
        <w:spacing w:after="0" w:line="264" w:lineRule="auto"/>
        <w:ind w:left="120"/>
        <w:jc w:val="both"/>
        <w:rPr>
          <w:lang w:val="ru-RU"/>
        </w:rPr>
      </w:pPr>
      <w:r w:rsidRPr="0066112C">
        <w:rPr>
          <w:rFonts w:ascii="Times New Roman" w:hAnsi="Times New Roman"/>
          <w:b/>
          <w:color w:val="000000"/>
          <w:sz w:val="28"/>
          <w:lang w:val="ru-RU"/>
        </w:rPr>
        <w:t>ЛИЧНОСТНЫЕ РЕЗУЛЬТАТЫ</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06982" w:rsidRDefault="00A7447A">
      <w:pPr>
        <w:spacing w:after="0" w:line="264" w:lineRule="auto"/>
        <w:ind w:firstLine="600"/>
        <w:jc w:val="both"/>
      </w:pPr>
      <w:r>
        <w:rPr>
          <w:rFonts w:ascii="Times New Roman" w:hAnsi="Times New Roman"/>
          <w:b/>
          <w:color w:val="000000"/>
          <w:sz w:val="28"/>
        </w:rPr>
        <w:t xml:space="preserve">гражданского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06982" w:rsidRPr="0066112C" w:rsidRDefault="00A7447A">
      <w:pPr>
        <w:numPr>
          <w:ilvl w:val="0"/>
          <w:numId w:val="1"/>
        </w:numPr>
        <w:spacing w:after="0" w:line="264" w:lineRule="auto"/>
        <w:jc w:val="both"/>
        <w:rPr>
          <w:lang w:val="ru-RU"/>
        </w:rPr>
      </w:pPr>
      <w:r w:rsidRPr="0066112C">
        <w:rPr>
          <w:rFonts w:ascii="Times New Roman" w:hAnsi="Times New Roman"/>
          <w:color w:val="000000"/>
          <w:sz w:val="28"/>
          <w:lang w:val="ru-RU"/>
        </w:rPr>
        <w:t>готовность к гуманитарной и волонтёрской деятельности;</w:t>
      </w:r>
    </w:p>
    <w:p w:rsidR="00C06982" w:rsidRDefault="00A7447A">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2"/>
        </w:numPr>
        <w:spacing w:after="0" w:line="264" w:lineRule="auto"/>
        <w:jc w:val="both"/>
        <w:rPr>
          <w:lang w:val="ru-RU"/>
        </w:rPr>
      </w:pPr>
      <w:r w:rsidRPr="0066112C">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06982" w:rsidRPr="0066112C" w:rsidRDefault="00A7447A">
      <w:pPr>
        <w:numPr>
          <w:ilvl w:val="0"/>
          <w:numId w:val="2"/>
        </w:numPr>
        <w:spacing w:after="0" w:line="264" w:lineRule="auto"/>
        <w:jc w:val="both"/>
        <w:rPr>
          <w:lang w:val="ru-RU"/>
        </w:rPr>
      </w:pPr>
      <w:r w:rsidRPr="0066112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06982" w:rsidRPr="0066112C" w:rsidRDefault="00A7447A">
      <w:pPr>
        <w:numPr>
          <w:ilvl w:val="0"/>
          <w:numId w:val="2"/>
        </w:numPr>
        <w:spacing w:after="0" w:line="264" w:lineRule="auto"/>
        <w:jc w:val="both"/>
        <w:rPr>
          <w:lang w:val="ru-RU"/>
        </w:rPr>
      </w:pPr>
      <w:r w:rsidRPr="0066112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06982" w:rsidRDefault="00A7447A">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3"/>
        </w:numPr>
        <w:spacing w:after="0" w:line="264" w:lineRule="auto"/>
        <w:jc w:val="both"/>
        <w:rPr>
          <w:lang w:val="ru-RU"/>
        </w:rPr>
      </w:pPr>
      <w:r w:rsidRPr="0066112C">
        <w:rPr>
          <w:rFonts w:ascii="Times New Roman" w:hAnsi="Times New Roman"/>
          <w:color w:val="000000"/>
          <w:sz w:val="28"/>
          <w:lang w:val="ru-RU"/>
        </w:rPr>
        <w:t>осознание духовных ценностей российского народа;</w:t>
      </w:r>
    </w:p>
    <w:p w:rsidR="00C06982" w:rsidRPr="0066112C" w:rsidRDefault="00A7447A">
      <w:pPr>
        <w:numPr>
          <w:ilvl w:val="0"/>
          <w:numId w:val="3"/>
        </w:numPr>
        <w:spacing w:after="0" w:line="264" w:lineRule="auto"/>
        <w:jc w:val="both"/>
        <w:rPr>
          <w:lang w:val="ru-RU"/>
        </w:rPr>
      </w:pPr>
      <w:r w:rsidRPr="0066112C">
        <w:rPr>
          <w:rFonts w:ascii="Times New Roman" w:hAnsi="Times New Roman"/>
          <w:color w:val="000000"/>
          <w:sz w:val="28"/>
          <w:lang w:val="ru-RU"/>
        </w:rPr>
        <w:t xml:space="preserve">сформированность нравственного сознания, этического поведения; </w:t>
      </w:r>
    </w:p>
    <w:p w:rsidR="00C06982" w:rsidRPr="0066112C" w:rsidRDefault="00A7447A">
      <w:pPr>
        <w:numPr>
          <w:ilvl w:val="0"/>
          <w:numId w:val="3"/>
        </w:numPr>
        <w:spacing w:after="0" w:line="264" w:lineRule="auto"/>
        <w:jc w:val="both"/>
        <w:rPr>
          <w:lang w:val="ru-RU"/>
        </w:rPr>
      </w:pPr>
      <w:r w:rsidRPr="0066112C">
        <w:rPr>
          <w:rFonts w:ascii="Times New Roman" w:hAnsi="Times New Roman"/>
          <w:color w:val="000000"/>
          <w:sz w:val="28"/>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C06982" w:rsidRPr="0066112C" w:rsidRDefault="00A7447A">
      <w:pPr>
        <w:numPr>
          <w:ilvl w:val="0"/>
          <w:numId w:val="3"/>
        </w:numPr>
        <w:spacing w:after="0" w:line="264" w:lineRule="auto"/>
        <w:jc w:val="both"/>
        <w:rPr>
          <w:lang w:val="ru-RU"/>
        </w:rPr>
      </w:pPr>
      <w:r w:rsidRPr="0066112C">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C06982" w:rsidRPr="0066112C" w:rsidRDefault="00A7447A">
      <w:pPr>
        <w:numPr>
          <w:ilvl w:val="0"/>
          <w:numId w:val="3"/>
        </w:numPr>
        <w:spacing w:after="0" w:line="264" w:lineRule="auto"/>
        <w:jc w:val="both"/>
        <w:rPr>
          <w:lang w:val="ru-RU"/>
        </w:rPr>
      </w:pPr>
      <w:r w:rsidRPr="0066112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06982" w:rsidRDefault="00A7447A">
      <w:pPr>
        <w:spacing w:after="0" w:line="264" w:lineRule="auto"/>
        <w:ind w:firstLine="600"/>
        <w:jc w:val="both"/>
      </w:pPr>
      <w:r>
        <w:rPr>
          <w:rFonts w:ascii="Times New Roman" w:hAnsi="Times New Roman"/>
          <w:b/>
          <w:color w:val="000000"/>
          <w:sz w:val="28"/>
        </w:rPr>
        <w:t xml:space="preserve">эстетического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4"/>
        </w:numPr>
        <w:spacing w:after="0" w:line="264" w:lineRule="auto"/>
        <w:jc w:val="both"/>
        <w:rPr>
          <w:lang w:val="ru-RU"/>
        </w:rPr>
      </w:pPr>
      <w:r w:rsidRPr="0066112C">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C06982" w:rsidRPr="0066112C" w:rsidRDefault="00A7447A">
      <w:pPr>
        <w:numPr>
          <w:ilvl w:val="0"/>
          <w:numId w:val="4"/>
        </w:numPr>
        <w:spacing w:after="0" w:line="264" w:lineRule="auto"/>
        <w:jc w:val="both"/>
        <w:rPr>
          <w:lang w:val="ru-RU"/>
        </w:rPr>
      </w:pPr>
      <w:r w:rsidRPr="0066112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06982" w:rsidRPr="0066112C" w:rsidRDefault="00A7447A">
      <w:pPr>
        <w:numPr>
          <w:ilvl w:val="0"/>
          <w:numId w:val="4"/>
        </w:numPr>
        <w:spacing w:after="0" w:line="264" w:lineRule="auto"/>
        <w:jc w:val="both"/>
        <w:rPr>
          <w:lang w:val="ru-RU"/>
        </w:rPr>
      </w:pPr>
      <w:r w:rsidRPr="0066112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06982" w:rsidRPr="0066112C" w:rsidRDefault="00A7447A">
      <w:pPr>
        <w:numPr>
          <w:ilvl w:val="0"/>
          <w:numId w:val="4"/>
        </w:numPr>
        <w:spacing w:after="0" w:line="264" w:lineRule="auto"/>
        <w:jc w:val="both"/>
        <w:rPr>
          <w:lang w:val="ru-RU"/>
        </w:rPr>
      </w:pPr>
      <w:r w:rsidRPr="0066112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06982" w:rsidRDefault="00A7447A">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5"/>
        </w:numPr>
        <w:spacing w:after="0" w:line="264" w:lineRule="auto"/>
        <w:jc w:val="both"/>
        <w:rPr>
          <w:lang w:val="ru-RU"/>
        </w:rPr>
      </w:pPr>
      <w:r w:rsidRPr="0066112C">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C06982" w:rsidRPr="0066112C" w:rsidRDefault="00A7447A">
      <w:pPr>
        <w:numPr>
          <w:ilvl w:val="0"/>
          <w:numId w:val="5"/>
        </w:numPr>
        <w:spacing w:after="0" w:line="264" w:lineRule="auto"/>
        <w:jc w:val="both"/>
        <w:rPr>
          <w:lang w:val="ru-RU"/>
        </w:rPr>
      </w:pPr>
      <w:r w:rsidRPr="0066112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06982" w:rsidRPr="0066112C" w:rsidRDefault="00A7447A">
      <w:pPr>
        <w:numPr>
          <w:ilvl w:val="0"/>
          <w:numId w:val="5"/>
        </w:numPr>
        <w:spacing w:after="0" w:line="264" w:lineRule="auto"/>
        <w:jc w:val="both"/>
        <w:rPr>
          <w:lang w:val="ru-RU"/>
        </w:rPr>
      </w:pPr>
      <w:r w:rsidRPr="0066112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06982" w:rsidRDefault="00A7447A">
      <w:pPr>
        <w:spacing w:after="0" w:line="264" w:lineRule="auto"/>
        <w:ind w:firstLine="600"/>
        <w:jc w:val="both"/>
      </w:pPr>
      <w:r>
        <w:rPr>
          <w:rFonts w:ascii="Times New Roman" w:hAnsi="Times New Roman"/>
          <w:b/>
          <w:color w:val="000000"/>
          <w:sz w:val="28"/>
        </w:rPr>
        <w:t xml:space="preserve">трудового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6"/>
        </w:numPr>
        <w:spacing w:after="0" w:line="264" w:lineRule="auto"/>
        <w:jc w:val="both"/>
        <w:rPr>
          <w:lang w:val="ru-RU"/>
        </w:rPr>
      </w:pPr>
      <w:r w:rsidRPr="0066112C">
        <w:rPr>
          <w:rFonts w:ascii="Times New Roman" w:hAnsi="Times New Roman"/>
          <w:color w:val="000000"/>
          <w:sz w:val="28"/>
          <w:lang w:val="ru-RU"/>
        </w:rPr>
        <w:t>готовность к труду, осознание ценности мастерства, трудолюбие;</w:t>
      </w:r>
    </w:p>
    <w:p w:rsidR="00C06982" w:rsidRPr="0066112C" w:rsidRDefault="00A7447A">
      <w:pPr>
        <w:numPr>
          <w:ilvl w:val="0"/>
          <w:numId w:val="6"/>
        </w:numPr>
        <w:spacing w:after="0" w:line="264" w:lineRule="auto"/>
        <w:jc w:val="both"/>
        <w:rPr>
          <w:lang w:val="ru-RU"/>
        </w:rPr>
      </w:pPr>
      <w:r w:rsidRPr="0066112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06982" w:rsidRPr="0066112C" w:rsidRDefault="00A7447A">
      <w:pPr>
        <w:numPr>
          <w:ilvl w:val="0"/>
          <w:numId w:val="6"/>
        </w:numPr>
        <w:spacing w:after="0" w:line="264" w:lineRule="auto"/>
        <w:jc w:val="both"/>
        <w:rPr>
          <w:lang w:val="ru-RU"/>
        </w:rPr>
      </w:pPr>
      <w:r w:rsidRPr="0066112C">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06982" w:rsidRPr="0066112C" w:rsidRDefault="00A7447A">
      <w:pPr>
        <w:numPr>
          <w:ilvl w:val="0"/>
          <w:numId w:val="6"/>
        </w:numPr>
        <w:spacing w:after="0" w:line="264" w:lineRule="auto"/>
        <w:jc w:val="both"/>
        <w:rPr>
          <w:lang w:val="ru-RU"/>
        </w:rPr>
      </w:pPr>
      <w:r w:rsidRPr="0066112C">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06982" w:rsidRDefault="00A7447A">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06982" w:rsidRPr="0066112C" w:rsidRDefault="00A7447A">
      <w:pPr>
        <w:numPr>
          <w:ilvl w:val="0"/>
          <w:numId w:val="7"/>
        </w:numPr>
        <w:spacing w:after="0" w:line="264" w:lineRule="auto"/>
        <w:jc w:val="both"/>
        <w:rPr>
          <w:lang w:val="ru-RU"/>
        </w:rPr>
      </w:pPr>
      <w:r w:rsidRPr="0066112C">
        <w:rPr>
          <w:rFonts w:ascii="Times New Roman" w:hAnsi="Times New Roman"/>
          <w:color w:val="000000"/>
          <w:sz w:val="28"/>
          <w:lang w:val="ru-RU"/>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C06982" w:rsidRPr="0066112C" w:rsidRDefault="00A7447A">
      <w:pPr>
        <w:numPr>
          <w:ilvl w:val="0"/>
          <w:numId w:val="7"/>
        </w:numPr>
        <w:spacing w:after="0" w:line="264" w:lineRule="auto"/>
        <w:jc w:val="both"/>
        <w:rPr>
          <w:lang w:val="ru-RU"/>
        </w:rPr>
      </w:pPr>
      <w:r w:rsidRPr="0066112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06982" w:rsidRPr="0066112C" w:rsidRDefault="00A7447A">
      <w:pPr>
        <w:numPr>
          <w:ilvl w:val="0"/>
          <w:numId w:val="7"/>
        </w:numPr>
        <w:spacing w:after="0" w:line="264" w:lineRule="auto"/>
        <w:jc w:val="both"/>
        <w:rPr>
          <w:lang w:val="ru-RU"/>
        </w:rPr>
      </w:pPr>
      <w:r w:rsidRPr="0066112C">
        <w:rPr>
          <w:rFonts w:ascii="Times New Roman" w:hAnsi="Times New Roman"/>
          <w:color w:val="000000"/>
          <w:sz w:val="28"/>
          <w:lang w:val="ru-RU"/>
        </w:rPr>
        <w:t>активное неприятие действий, приносящих вред окружающей среде;</w:t>
      </w:r>
    </w:p>
    <w:p w:rsidR="00C06982" w:rsidRPr="0066112C" w:rsidRDefault="00A7447A">
      <w:pPr>
        <w:numPr>
          <w:ilvl w:val="0"/>
          <w:numId w:val="7"/>
        </w:numPr>
        <w:spacing w:after="0" w:line="264" w:lineRule="auto"/>
        <w:jc w:val="both"/>
        <w:rPr>
          <w:lang w:val="ru-RU"/>
        </w:rPr>
      </w:pPr>
      <w:r w:rsidRPr="0066112C">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06982" w:rsidRPr="0066112C" w:rsidRDefault="00A7447A">
      <w:pPr>
        <w:numPr>
          <w:ilvl w:val="0"/>
          <w:numId w:val="7"/>
        </w:numPr>
        <w:spacing w:after="0" w:line="264" w:lineRule="auto"/>
        <w:jc w:val="both"/>
        <w:rPr>
          <w:lang w:val="ru-RU"/>
        </w:rPr>
      </w:pPr>
      <w:r w:rsidRPr="0066112C">
        <w:rPr>
          <w:rFonts w:ascii="Times New Roman" w:hAnsi="Times New Roman"/>
          <w:color w:val="000000"/>
          <w:sz w:val="28"/>
          <w:lang w:val="ru-RU"/>
        </w:rPr>
        <w:t>расширение опыта деятельности экологической направленности;</w:t>
      </w:r>
    </w:p>
    <w:p w:rsidR="00C06982" w:rsidRDefault="00A7447A">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06982" w:rsidRPr="0066112C" w:rsidRDefault="00A7447A">
      <w:pPr>
        <w:numPr>
          <w:ilvl w:val="0"/>
          <w:numId w:val="8"/>
        </w:numPr>
        <w:spacing w:after="0" w:line="264" w:lineRule="auto"/>
        <w:jc w:val="both"/>
        <w:rPr>
          <w:lang w:val="ru-RU"/>
        </w:rPr>
      </w:pPr>
      <w:r w:rsidRPr="0066112C">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06982" w:rsidRPr="0066112C" w:rsidRDefault="00A7447A">
      <w:pPr>
        <w:numPr>
          <w:ilvl w:val="0"/>
          <w:numId w:val="8"/>
        </w:numPr>
        <w:spacing w:after="0" w:line="264" w:lineRule="auto"/>
        <w:jc w:val="both"/>
        <w:rPr>
          <w:lang w:val="ru-RU"/>
        </w:rPr>
      </w:pPr>
      <w:r w:rsidRPr="0066112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06982" w:rsidRPr="0066112C" w:rsidRDefault="00A7447A">
      <w:pPr>
        <w:numPr>
          <w:ilvl w:val="0"/>
          <w:numId w:val="8"/>
        </w:numPr>
        <w:spacing w:after="0" w:line="264" w:lineRule="auto"/>
        <w:jc w:val="both"/>
        <w:rPr>
          <w:lang w:val="ru-RU"/>
        </w:rPr>
      </w:pPr>
      <w:r w:rsidRPr="0066112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МЕТАПРЕДМЕТНЫЕ РЕЗУЛЬТАТЫ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Овладение универсальными учебными познавательными действиями:</w:t>
      </w:r>
    </w:p>
    <w:p w:rsidR="00C06982" w:rsidRDefault="00A7447A">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66112C">
        <w:rPr>
          <w:rFonts w:ascii="Times New Roman" w:hAnsi="Times New Roman"/>
          <w:color w:val="000000"/>
          <w:sz w:val="28"/>
          <w:lang w:val="ru-RU"/>
        </w:rPr>
        <w:t>явлений</w:t>
      </w:r>
      <w:proofErr w:type="gramEnd"/>
      <w:r w:rsidRPr="0066112C">
        <w:rPr>
          <w:rFonts w:ascii="Times New Roman" w:hAnsi="Times New Roman"/>
          <w:color w:val="000000"/>
          <w:sz w:val="28"/>
          <w:lang w:val="ru-RU"/>
        </w:rPr>
        <w:t xml:space="preserve"> и обобщения;</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 xml:space="preserve">определять цели деятельности, задавать параметры и критерии их достижения; </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lastRenderedPageBreak/>
        <w:t>вносить коррективы в деятельность, оценивать соответствие результатов целям;</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C06982" w:rsidRPr="0066112C" w:rsidRDefault="00A7447A">
      <w:pPr>
        <w:numPr>
          <w:ilvl w:val="0"/>
          <w:numId w:val="9"/>
        </w:numPr>
        <w:spacing w:after="0" w:line="264" w:lineRule="auto"/>
        <w:jc w:val="both"/>
        <w:rPr>
          <w:lang w:val="ru-RU"/>
        </w:rPr>
      </w:pPr>
      <w:r w:rsidRPr="0066112C">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C06982" w:rsidRDefault="00A7447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объектов, процессов и явлений;</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владеть научной терминологией, ключевыми понятиями и методами;</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давать оценку новым ситуациям, оценивать приобретённый опыт;</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уметь интегрировать знания из разных предметных областей;</w:t>
      </w:r>
    </w:p>
    <w:p w:rsidR="00C06982" w:rsidRPr="0066112C" w:rsidRDefault="00A7447A">
      <w:pPr>
        <w:numPr>
          <w:ilvl w:val="0"/>
          <w:numId w:val="10"/>
        </w:numPr>
        <w:spacing w:after="0" w:line="264" w:lineRule="auto"/>
        <w:jc w:val="both"/>
        <w:rPr>
          <w:lang w:val="ru-RU"/>
        </w:rPr>
      </w:pPr>
      <w:r w:rsidRPr="0066112C">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06982" w:rsidRDefault="00A7447A">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06982" w:rsidRPr="0066112C" w:rsidRDefault="00A7447A">
      <w:pPr>
        <w:numPr>
          <w:ilvl w:val="0"/>
          <w:numId w:val="11"/>
        </w:numPr>
        <w:spacing w:after="0" w:line="264" w:lineRule="auto"/>
        <w:jc w:val="both"/>
        <w:rPr>
          <w:lang w:val="ru-RU"/>
        </w:rPr>
      </w:pPr>
      <w:r w:rsidRPr="0066112C">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C06982" w:rsidRPr="0066112C" w:rsidRDefault="00A7447A">
      <w:pPr>
        <w:numPr>
          <w:ilvl w:val="0"/>
          <w:numId w:val="11"/>
        </w:numPr>
        <w:spacing w:after="0" w:line="264" w:lineRule="auto"/>
        <w:jc w:val="both"/>
        <w:rPr>
          <w:lang w:val="ru-RU"/>
        </w:rPr>
      </w:pPr>
      <w:r w:rsidRPr="0066112C">
        <w:rPr>
          <w:rFonts w:ascii="Times New Roman" w:hAnsi="Times New Roman"/>
          <w:color w:val="000000"/>
          <w:sz w:val="28"/>
          <w:lang w:val="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C06982" w:rsidRDefault="00A7447A">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C06982" w:rsidRPr="0066112C" w:rsidRDefault="00A7447A">
      <w:pPr>
        <w:numPr>
          <w:ilvl w:val="0"/>
          <w:numId w:val="11"/>
        </w:numPr>
        <w:spacing w:after="0" w:line="264" w:lineRule="auto"/>
        <w:jc w:val="both"/>
        <w:rPr>
          <w:lang w:val="ru-RU"/>
        </w:rPr>
      </w:pPr>
      <w:r w:rsidRPr="0066112C">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06982" w:rsidRPr="0066112C" w:rsidRDefault="00A7447A">
      <w:pPr>
        <w:numPr>
          <w:ilvl w:val="0"/>
          <w:numId w:val="11"/>
        </w:numPr>
        <w:spacing w:after="0" w:line="264" w:lineRule="auto"/>
        <w:jc w:val="both"/>
        <w:rPr>
          <w:lang w:val="ru-RU"/>
        </w:rPr>
      </w:pPr>
      <w:r w:rsidRPr="0066112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Овладение универсальными коммуникативными действиями: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а) общение: </w:t>
      </w:r>
    </w:p>
    <w:p w:rsidR="00C06982" w:rsidRPr="0066112C" w:rsidRDefault="00A7447A">
      <w:pPr>
        <w:numPr>
          <w:ilvl w:val="0"/>
          <w:numId w:val="12"/>
        </w:numPr>
        <w:spacing w:after="0" w:line="264" w:lineRule="auto"/>
        <w:jc w:val="both"/>
        <w:rPr>
          <w:lang w:val="ru-RU"/>
        </w:rPr>
      </w:pPr>
      <w:r w:rsidRPr="0066112C">
        <w:rPr>
          <w:rFonts w:ascii="Times New Roman" w:hAnsi="Times New Roman"/>
          <w:color w:val="000000"/>
          <w:sz w:val="28"/>
          <w:lang w:val="ru-RU"/>
        </w:rPr>
        <w:t>владеть различными способами общения и взаимодействия;</w:t>
      </w:r>
    </w:p>
    <w:p w:rsidR="00C06982" w:rsidRPr="0066112C" w:rsidRDefault="00A7447A">
      <w:pPr>
        <w:numPr>
          <w:ilvl w:val="0"/>
          <w:numId w:val="12"/>
        </w:numPr>
        <w:spacing w:after="0" w:line="264" w:lineRule="auto"/>
        <w:jc w:val="both"/>
        <w:rPr>
          <w:lang w:val="ru-RU"/>
        </w:rPr>
      </w:pPr>
      <w:r w:rsidRPr="0066112C">
        <w:rPr>
          <w:rFonts w:ascii="Times New Roman" w:hAnsi="Times New Roman"/>
          <w:color w:val="000000"/>
          <w:sz w:val="28"/>
          <w:lang w:val="ru-RU"/>
        </w:rPr>
        <w:t>аргументированно вести диалог, уметь смягчать конфликтные ситуации;</w:t>
      </w:r>
    </w:p>
    <w:p w:rsidR="00C06982" w:rsidRPr="0066112C" w:rsidRDefault="00A7447A">
      <w:pPr>
        <w:numPr>
          <w:ilvl w:val="0"/>
          <w:numId w:val="12"/>
        </w:numPr>
        <w:spacing w:after="0" w:line="264" w:lineRule="auto"/>
        <w:jc w:val="both"/>
        <w:rPr>
          <w:lang w:val="ru-RU"/>
        </w:rPr>
      </w:pPr>
      <w:r w:rsidRPr="0066112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C06982" w:rsidRPr="0066112C" w:rsidRDefault="00A7447A">
      <w:pPr>
        <w:numPr>
          <w:ilvl w:val="0"/>
          <w:numId w:val="12"/>
        </w:numPr>
        <w:spacing w:after="0" w:line="264" w:lineRule="auto"/>
        <w:jc w:val="both"/>
        <w:rPr>
          <w:lang w:val="ru-RU"/>
        </w:rPr>
      </w:pPr>
      <w:r w:rsidRPr="0066112C">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C06982" w:rsidRDefault="00A7447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C06982" w:rsidRPr="0066112C" w:rsidRDefault="00A7447A">
      <w:pPr>
        <w:numPr>
          <w:ilvl w:val="0"/>
          <w:numId w:val="13"/>
        </w:numPr>
        <w:spacing w:after="0" w:line="264" w:lineRule="auto"/>
        <w:jc w:val="both"/>
        <w:rPr>
          <w:lang w:val="ru-RU"/>
        </w:rPr>
      </w:pPr>
      <w:r w:rsidRPr="0066112C">
        <w:rPr>
          <w:rFonts w:ascii="Times New Roman" w:hAnsi="Times New Roman"/>
          <w:color w:val="000000"/>
          <w:sz w:val="28"/>
          <w:lang w:val="ru-RU"/>
        </w:rPr>
        <w:t>использовать преимущества командной и индивидуальной работы;</w:t>
      </w:r>
    </w:p>
    <w:p w:rsidR="00C06982" w:rsidRPr="0066112C" w:rsidRDefault="00A7447A">
      <w:pPr>
        <w:numPr>
          <w:ilvl w:val="0"/>
          <w:numId w:val="13"/>
        </w:numPr>
        <w:spacing w:after="0" w:line="264" w:lineRule="auto"/>
        <w:jc w:val="both"/>
        <w:rPr>
          <w:lang w:val="ru-RU"/>
        </w:rPr>
      </w:pPr>
      <w:r w:rsidRPr="0066112C">
        <w:rPr>
          <w:rFonts w:ascii="Times New Roman" w:hAnsi="Times New Roman"/>
          <w:color w:val="000000"/>
          <w:sz w:val="28"/>
          <w:lang w:val="ru-RU"/>
        </w:rPr>
        <w:t xml:space="preserve">выбирать тематику и </w:t>
      </w:r>
      <w:proofErr w:type="gramStart"/>
      <w:r w:rsidRPr="0066112C">
        <w:rPr>
          <w:rFonts w:ascii="Times New Roman" w:hAnsi="Times New Roman"/>
          <w:color w:val="000000"/>
          <w:sz w:val="28"/>
          <w:lang w:val="ru-RU"/>
        </w:rPr>
        <w:t>методы совместных действий с учётом общих интересов</w:t>
      </w:r>
      <w:proofErr w:type="gramEnd"/>
      <w:r w:rsidRPr="0066112C">
        <w:rPr>
          <w:rFonts w:ascii="Times New Roman" w:hAnsi="Times New Roman"/>
          <w:color w:val="000000"/>
          <w:sz w:val="28"/>
          <w:lang w:val="ru-RU"/>
        </w:rPr>
        <w:t xml:space="preserve"> и возможностей каждого члена коллектива; </w:t>
      </w:r>
    </w:p>
    <w:p w:rsidR="00C06982" w:rsidRPr="0066112C" w:rsidRDefault="00A7447A">
      <w:pPr>
        <w:numPr>
          <w:ilvl w:val="0"/>
          <w:numId w:val="13"/>
        </w:numPr>
        <w:spacing w:after="0" w:line="264" w:lineRule="auto"/>
        <w:jc w:val="both"/>
        <w:rPr>
          <w:lang w:val="ru-RU"/>
        </w:rPr>
      </w:pPr>
      <w:r w:rsidRPr="0066112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06982" w:rsidRPr="0066112C" w:rsidRDefault="00A7447A">
      <w:pPr>
        <w:numPr>
          <w:ilvl w:val="0"/>
          <w:numId w:val="13"/>
        </w:numPr>
        <w:spacing w:after="0" w:line="264" w:lineRule="auto"/>
        <w:jc w:val="both"/>
        <w:rPr>
          <w:lang w:val="ru-RU"/>
        </w:rPr>
      </w:pPr>
      <w:r w:rsidRPr="0066112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06982" w:rsidRPr="0066112C" w:rsidRDefault="00A7447A">
      <w:pPr>
        <w:numPr>
          <w:ilvl w:val="0"/>
          <w:numId w:val="13"/>
        </w:numPr>
        <w:spacing w:after="0" w:line="264" w:lineRule="auto"/>
        <w:jc w:val="both"/>
        <w:rPr>
          <w:lang w:val="ru-RU"/>
        </w:rPr>
      </w:pPr>
      <w:r w:rsidRPr="0066112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Овладение универсальными регулятивными действиями: </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а) самоорганизация: </w:t>
      </w:r>
    </w:p>
    <w:p w:rsidR="00C06982" w:rsidRPr="0066112C" w:rsidRDefault="00A7447A">
      <w:pPr>
        <w:numPr>
          <w:ilvl w:val="0"/>
          <w:numId w:val="14"/>
        </w:numPr>
        <w:spacing w:after="0" w:line="264" w:lineRule="auto"/>
        <w:jc w:val="both"/>
        <w:rPr>
          <w:lang w:val="ru-RU"/>
        </w:rPr>
      </w:pPr>
      <w:r w:rsidRPr="0066112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06982" w:rsidRPr="0066112C" w:rsidRDefault="00A7447A">
      <w:pPr>
        <w:numPr>
          <w:ilvl w:val="0"/>
          <w:numId w:val="14"/>
        </w:numPr>
        <w:spacing w:after="0" w:line="264" w:lineRule="auto"/>
        <w:jc w:val="both"/>
        <w:rPr>
          <w:lang w:val="ru-RU"/>
        </w:rPr>
      </w:pPr>
      <w:r w:rsidRPr="0066112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06982" w:rsidRDefault="00A7447A">
      <w:pPr>
        <w:numPr>
          <w:ilvl w:val="0"/>
          <w:numId w:val="14"/>
        </w:numPr>
        <w:spacing w:after="0" w:line="264" w:lineRule="auto"/>
        <w:jc w:val="both"/>
      </w:pPr>
      <w:proofErr w:type="spellStart"/>
      <w:r>
        <w:rPr>
          <w:rFonts w:ascii="Times New Roman" w:hAnsi="Times New Roman"/>
          <w:color w:val="000000"/>
          <w:sz w:val="28"/>
        </w:rPr>
        <w:lastRenderedPageBreak/>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C06982" w:rsidRPr="0066112C" w:rsidRDefault="00A7447A">
      <w:pPr>
        <w:numPr>
          <w:ilvl w:val="0"/>
          <w:numId w:val="14"/>
        </w:numPr>
        <w:spacing w:after="0" w:line="264" w:lineRule="auto"/>
        <w:jc w:val="both"/>
        <w:rPr>
          <w:lang w:val="ru-RU"/>
        </w:rPr>
      </w:pPr>
      <w:r w:rsidRPr="0066112C">
        <w:rPr>
          <w:rFonts w:ascii="Times New Roman" w:hAnsi="Times New Roman"/>
          <w:color w:val="000000"/>
          <w:sz w:val="28"/>
          <w:lang w:val="ru-RU"/>
        </w:rPr>
        <w:t>расширять рамки учебного предмета на основе личных предпочтений;</w:t>
      </w:r>
    </w:p>
    <w:p w:rsidR="00C06982" w:rsidRPr="0066112C" w:rsidRDefault="00A7447A">
      <w:pPr>
        <w:numPr>
          <w:ilvl w:val="0"/>
          <w:numId w:val="14"/>
        </w:numPr>
        <w:spacing w:after="0" w:line="264" w:lineRule="auto"/>
        <w:jc w:val="both"/>
        <w:rPr>
          <w:lang w:val="ru-RU"/>
        </w:rPr>
      </w:pPr>
      <w:r w:rsidRPr="0066112C">
        <w:rPr>
          <w:rFonts w:ascii="Times New Roman" w:hAnsi="Times New Roman"/>
          <w:color w:val="000000"/>
          <w:sz w:val="28"/>
          <w:lang w:val="ru-RU"/>
        </w:rPr>
        <w:t>делать осознанный выбор, аргументировать его, брать ответственность за решение;</w:t>
      </w:r>
    </w:p>
    <w:p w:rsidR="00C06982" w:rsidRDefault="00A7447A">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C06982" w:rsidRPr="0066112C" w:rsidRDefault="00A7447A">
      <w:pPr>
        <w:numPr>
          <w:ilvl w:val="0"/>
          <w:numId w:val="14"/>
        </w:numPr>
        <w:spacing w:after="0" w:line="264" w:lineRule="auto"/>
        <w:jc w:val="both"/>
        <w:rPr>
          <w:lang w:val="ru-RU"/>
        </w:rPr>
      </w:pPr>
      <w:r w:rsidRPr="0066112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06982" w:rsidRDefault="00A7447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C06982" w:rsidRPr="0066112C" w:rsidRDefault="00A7447A">
      <w:pPr>
        <w:numPr>
          <w:ilvl w:val="0"/>
          <w:numId w:val="15"/>
        </w:numPr>
        <w:spacing w:after="0" w:line="264" w:lineRule="auto"/>
        <w:jc w:val="both"/>
        <w:rPr>
          <w:lang w:val="ru-RU"/>
        </w:rPr>
      </w:pPr>
      <w:r w:rsidRPr="0066112C">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C06982" w:rsidRPr="0066112C" w:rsidRDefault="00A7447A">
      <w:pPr>
        <w:numPr>
          <w:ilvl w:val="0"/>
          <w:numId w:val="15"/>
        </w:numPr>
        <w:spacing w:after="0" w:line="264" w:lineRule="auto"/>
        <w:jc w:val="both"/>
        <w:rPr>
          <w:lang w:val="ru-RU"/>
        </w:rPr>
      </w:pPr>
      <w:r w:rsidRPr="0066112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06982" w:rsidRPr="0066112C" w:rsidRDefault="00A7447A">
      <w:pPr>
        <w:numPr>
          <w:ilvl w:val="0"/>
          <w:numId w:val="15"/>
        </w:numPr>
        <w:spacing w:after="0" w:line="264" w:lineRule="auto"/>
        <w:jc w:val="both"/>
        <w:rPr>
          <w:lang w:val="ru-RU"/>
        </w:rPr>
      </w:pPr>
      <w:r w:rsidRPr="0066112C">
        <w:rPr>
          <w:rFonts w:ascii="Times New Roman" w:hAnsi="Times New Roman"/>
          <w:color w:val="000000"/>
          <w:sz w:val="28"/>
          <w:lang w:val="ru-RU"/>
        </w:rPr>
        <w:t xml:space="preserve">оценивать риски и своевременно принимать решения по их снижению; </w:t>
      </w:r>
    </w:p>
    <w:p w:rsidR="00C06982" w:rsidRPr="0066112C" w:rsidRDefault="00A7447A">
      <w:pPr>
        <w:numPr>
          <w:ilvl w:val="0"/>
          <w:numId w:val="15"/>
        </w:numPr>
        <w:spacing w:after="0" w:line="264" w:lineRule="auto"/>
        <w:jc w:val="both"/>
        <w:rPr>
          <w:lang w:val="ru-RU"/>
        </w:rPr>
      </w:pPr>
      <w:r w:rsidRPr="0066112C">
        <w:rPr>
          <w:rFonts w:ascii="Times New Roman" w:hAnsi="Times New Roman"/>
          <w:color w:val="000000"/>
          <w:sz w:val="28"/>
          <w:lang w:val="ru-RU"/>
        </w:rPr>
        <w:t>использовать приёмы рефлексии для оценки ситуации, выбора верного решения;</w:t>
      </w:r>
    </w:p>
    <w:p w:rsidR="00C06982" w:rsidRPr="0066112C" w:rsidRDefault="00A7447A">
      <w:pPr>
        <w:numPr>
          <w:ilvl w:val="0"/>
          <w:numId w:val="15"/>
        </w:numPr>
        <w:spacing w:after="0" w:line="264" w:lineRule="auto"/>
        <w:jc w:val="both"/>
        <w:rPr>
          <w:lang w:val="ru-RU"/>
        </w:rPr>
      </w:pPr>
      <w:r w:rsidRPr="0066112C">
        <w:rPr>
          <w:rFonts w:ascii="Times New Roman" w:hAnsi="Times New Roman"/>
          <w:color w:val="000000"/>
          <w:sz w:val="28"/>
          <w:lang w:val="ru-RU"/>
        </w:rPr>
        <w:t>принимать мотивы и аргументы других при анализе результатов деятельности;</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в) эмоциональный интеллект, предполагающий </w:t>
      </w:r>
      <w:proofErr w:type="spellStart"/>
      <w:r w:rsidRPr="0066112C">
        <w:rPr>
          <w:rFonts w:ascii="Times New Roman" w:hAnsi="Times New Roman"/>
          <w:b/>
          <w:color w:val="000000"/>
          <w:sz w:val="28"/>
          <w:lang w:val="ru-RU"/>
        </w:rPr>
        <w:t>сформированность</w:t>
      </w:r>
      <w:proofErr w:type="spellEnd"/>
      <w:r w:rsidRPr="0066112C">
        <w:rPr>
          <w:rFonts w:ascii="Times New Roman" w:hAnsi="Times New Roman"/>
          <w:b/>
          <w:color w:val="000000"/>
          <w:sz w:val="28"/>
          <w:lang w:val="ru-RU"/>
        </w:rPr>
        <w:t>:</w:t>
      </w:r>
    </w:p>
    <w:p w:rsidR="00C06982" w:rsidRPr="0066112C" w:rsidRDefault="00A7447A">
      <w:pPr>
        <w:numPr>
          <w:ilvl w:val="0"/>
          <w:numId w:val="16"/>
        </w:numPr>
        <w:spacing w:after="0" w:line="264" w:lineRule="auto"/>
        <w:jc w:val="both"/>
        <w:rPr>
          <w:lang w:val="ru-RU"/>
        </w:rPr>
      </w:pPr>
      <w:r w:rsidRPr="0066112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06982" w:rsidRPr="0066112C" w:rsidRDefault="00A7447A">
      <w:pPr>
        <w:numPr>
          <w:ilvl w:val="0"/>
          <w:numId w:val="16"/>
        </w:numPr>
        <w:spacing w:after="0" w:line="264" w:lineRule="auto"/>
        <w:jc w:val="both"/>
        <w:rPr>
          <w:lang w:val="ru-RU"/>
        </w:rPr>
      </w:pPr>
      <w:r w:rsidRPr="0066112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06982" w:rsidRPr="0066112C" w:rsidRDefault="00A7447A">
      <w:pPr>
        <w:numPr>
          <w:ilvl w:val="0"/>
          <w:numId w:val="16"/>
        </w:numPr>
        <w:spacing w:after="0" w:line="264" w:lineRule="auto"/>
        <w:jc w:val="both"/>
        <w:rPr>
          <w:lang w:val="ru-RU"/>
        </w:rPr>
      </w:pPr>
      <w:r w:rsidRPr="0066112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06982" w:rsidRPr="0066112C" w:rsidRDefault="00A7447A">
      <w:pPr>
        <w:numPr>
          <w:ilvl w:val="0"/>
          <w:numId w:val="16"/>
        </w:numPr>
        <w:spacing w:after="0" w:line="264" w:lineRule="auto"/>
        <w:jc w:val="both"/>
        <w:rPr>
          <w:lang w:val="ru-RU"/>
        </w:rPr>
      </w:pPr>
      <w:proofErr w:type="spellStart"/>
      <w:r w:rsidRPr="0066112C">
        <w:rPr>
          <w:rFonts w:ascii="Times New Roman" w:hAnsi="Times New Roman"/>
          <w:color w:val="000000"/>
          <w:sz w:val="28"/>
          <w:lang w:val="ru-RU"/>
        </w:rPr>
        <w:t>эмпатии</w:t>
      </w:r>
      <w:proofErr w:type="spellEnd"/>
      <w:r w:rsidRPr="0066112C">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06982" w:rsidRPr="0066112C" w:rsidRDefault="00A7447A">
      <w:pPr>
        <w:numPr>
          <w:ilvl w:val="0"/>
          <w:numId w:val="16"/>
        </w:numPr>
        <w:spacing w:after="0" w:line="264" w:lineRule="auto"/>
        <w:jc w:val="both"/>
        <w:rPr>
          <w:lang w:val="ru-RU"/>
        </w:rPr>
      </w:pPr>
      <w:r w:rsidRPr="0066112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г) принятие себя и других:</w:t>
      </w:r>
    </w:p>
    <w:p w:rsidR="00C06982" w:rsidRPr="0066112C" w:rsidRDefault="00A7447A">
      <w:pPr>
        <w:numPr>
          <w:ilvl w:val="0"/>
          <w:numId w:val="17"/>
        </w:numPr>
        <w:spacing w:after="0" w:line="264" w:lineRule="auto"/>
        <w:jc w:val="both"/>
        <w:rPr>
          <w:lang w:val="ru-RU"/>
        </w:rPr>
      </w:pPr>
      <w:r w:rsidRPr="0066112C">
        <w:rPr>
          <w:rFonts w:ascii="Times New Roman" w:hAnsi="Times New Roman"/>
          <w:color w:val="000000"/>
          <w:sz w:val="28"/>
          <w:lang w:val="ru-RU"/>
        </w:rPr>
        <w:t>принимать себя, понимая свои недостатки и достоинства;</w:t>
      </w:r>
    </w:p>
    <w:p w:rsidR="00C06982" w:rsidRPr="0066112C" w:rsidRDefault="00A7447A">
      <w:pPr>
        <w:numPr>
          <w:ilvl w:val="0"/>
          <w:numId w:val="17"/>
        </w:numPr>
        <w:spacing w:after="0" w:line="264" w:lineRule="auto"/>
        <w:jc w:val="both"/>
        <w:rPr>
          <w:lang w:val="ru-RU"/>
        </w:rPr>
      </w:pPr>
      <w:r w:rsidRPr="0066112C">
        <w:rPr>
          <w:rFonts w:ascii="Times New Roman" w:hAnsi="Times New Roman"/>
          <w:color w:val="000000"/>
          <w:sz w:val="28"/>
          <w:lang w:val="ru-RU"/>
        </w:rPr>
        <w:t>принимать мотивы и аргументы других при анализе результатов деятельности;</w:t>
      </w:r>
    </w:p>
    <w:p w:rsidR="00C06982" w:rsidRPr="0066112C" w:rsidRDefault="00A7447A">
      <w:pPr>
        <w:numPr>
          <w:ilvl w:val="0"/>
          <w:numId w:val="17"/>
        </w:numPr>
        <w:spacing w:after="0" w:line="264" w:lineRule="auto"/>
        <w:jc w:val="both"/>
        <w:rPr>
          <w:lang w:val="ru-RU"/>
        </w:rPr>
      </w:pPr>
      <w:r w:rsidRPr="0066112C">
        <w:rPr>
          <w:rFonts w:ascii="Times New Roman" w:hAnsi="Times New Roman"/>
          <w:color w:val="000000"/>
          <w:sz w:val="28"/>
          <w:lang w:val="ru-RU"/>
        </w:rPr>
        <w:t>признавать своё право и право других на ошибки;</w:t>
      </w:r>
    </w:p>
    <w:p w:rsidR="00C06982" w:rsidRPr="0066112C" w:rsidRDefault="00A7447A">
      <w:pPr>
        <w:numPr>
          <w:ilvl w:val="0"/>
          <w:numId w:val="17"/>
        </w:numPr>
        <w:spacing w:after="0" w:line="264" w:lineRule="auto"/>
        <w:jc w:val="both"/>
        <w:rPr>
          <w:lang w:val="ru-RU"/>
        </w:rPr>
      </w:pPr>
      <w:r w:rsidRPr="0066112C">
        <w:rPr>
          <w:rFonts w:ascii="Times New Roman" w:hAnsi="Times New Roman"/>
          <w:color w:val="000000"/>
          <w:sz w:val="28"/>
          <w:lang w:val="ru-RU"/>
        </w:rPr>
        <w:lastRenderedPageBreak/>
        <w:t>развивать способность понимать мир с позиции другого человека.</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 xml:space="preserve">ПРЕДМЕТНЫЕ РЕЗУЛЬТАТЫ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10 КЛАСС</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3) 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66112C">
        <w:rPr>
          <w:rFonts w:ascii="Times New Roman" w:hAnsi="Times New Roman"/>
          <w:color w:val="000000"/>
          <w:sz w:val="28"/>
          <w:lang w:val="ru-RU"/>
        </w:rPr>
        <w:t>субурбанизацию</w:t>
      </w:r>
      <w:proofErr w:type="spellEnd"/>
      <w:r w:rsidRPr="0066112C">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w:t>
      </w:r>
      <w:r w:rsidRPr="0066112C">
        <w:rPr>
          <w:rFonts w:ascii="Times New Roman" w:hAnsi="Times New Roman"/>
          <w:color w:val="000000"/>
          <w:sz w:val="28"/>
          <w:lang w:val="ru-RU"/>
        </w:rPr>
        <w:lastRenderedPageBreak/>
        <w:t xml:space="preserve">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66112C">
        <w:rPr>
          <w:rFonts w:ascii="Times New Roman" w:hAnsi="Times New Roman"/>
          <w:color w:val="000000"/>
          <w:sz w:val="28"/>
          <w:lang w:val="ru-RU"/>
        </w:rPr>
        <w:t>геоэкологическими</w:t>
      </w:r>
      <w:proofErr w:type="spellEnd"/>
      <w:r w:rsidRPr="0066112C">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66112C">
        <w:rPr>
          <w:rFonts w:ascii="Times New Roman" w:hAnsi="Times New Roman"/>
          <w:color w:val="000000"/>
          <w:sz w:val="28"/>
          <w:lang w:val="ru-RU"/>
        </w:rPr>
        <w:t>субурбанизация</w:t>
      </w:r>
      <w:proofErr w:type="spellEnd"/>
      <w:r w:rsidRPr="0066112C">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66112C">
        <w:rPr>
          <w:rFonts w:ascii="Times New Roman" w:hAnsi="Times New Roman"/>
          <w:color w:val="000000"/>
          <w:sz w:val="28"/>
          <w:lang w:val="ru-RU"/>
        </w:rPr>
        <w:t>ресурсообеспеченность</w:t>
      </w:r>
      <w:proofErr w:type="spellEnd"/>
      <w:r w:rsidRPr="0066112C">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6112C">
        <w:rPr>
          <w:rFonts w:ascii="Times New Roman" w:hAnsi="Times New Roman"/>
          <w:color w:val="000000"/>
          <w:sz w:val="28"/>
          <w:lang w:val="ru-RU"/>
        </w:rPr>
        <w:t>деглобализация</w:t>
      </w:r>
      <w:proofErr w:type="spellEnd"/>
      <w:r w:rsidRPr="0066112C">
        <w:rPr>
          <w:rFonts w:ascii="Times New Roman" w:hAnsi="Times New Roman"/>
          <w:color w:val="000000"/>
          <w:sz w:val="28"/>
          <w:lang w:val="ru-RU"/>
        </w:rPr>
        <w:t>, «</w:t>
      </w:r>
      <w:proofErr w:type="spellStart"/>
      <w:r w:rsidRPr="0066112C">
        <w:rPr>
          <w:rFonts w:ascii="Times New Roman" w:hAnsi="Times New Roman"/>
          <w:color w:val="000000"/>
          <w:sz w:val="28"/>
          <w:lang w:val="ru-RU"/>
        </w:rPr>
        <w:t>энергопереход</w:t>
      </w:r>
      <w:proofErr w:type="spellEnd"/>
      <w:r w:rsidRPr="0066112C">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lastRenderedPageBreak/>
        <w:t>5) 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6) 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lastRenderedPageBreak/>
        <w:t xml:space="preserve"> критически оценивать и интерпретировать информацию, получаемую из различных источников;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8) 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9) 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процессов;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оценивать изученные социально-экономические и </w:t>
      </w:r>
      <w:proofErr w:type="spellStart"/>
      <w:r w:rsidRPr="0066112C">
        <w:rPr>
          <w:rFonts w:ascii="Times New Roman" w:hAnsi="Times New Roman"/>
          <w:color w:val="000000"/>
          <w:sz w:val="28"/>
          <w:lang w:val="ru-RU"/>
        </w:rPr>
        <w:t>геоэкологические</w:t>
      </w:r>
      <w:proofErr w:type="spellEnd"/>
      <w:r w:rsidRPr="0066112C">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10) 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66112C">
        <w:rPr>
          <w:rFonts w:ascii="Times New Roman" w:hAnsi="Times New Roman"/>
          <w:color w:val="000000"/>
          <w:sz w:val="28"/>
          <w:lang w:val="ru-RU"/>
        </w:rPr>
        <w:t>геосистем</w:t>
      </w:r>
      <w:proofErr w:type="spellEnd"/>
      <w:r w:rsidRPr="0066112C">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C06982" w:rsidRPr="0066112C" w:rsidRDefault="00A7447A">
      <w:pPr>
        <w:spacing w:after="0" w:line="264" w:lineRule="auto"/>
        <w:ind w:firstLine="600"/>
        <w:jc w:val="both"/>
        <w:rPr>
          <w:lang w:val="ru-RU"/>
        </w:rPr>
      </w:pPr>
      <w:r w:rsidRPr="0066112C">
        <w:rPr>
          <w:rFonts w:ascii="Times New Roman" w:hAnsi="Times New Roman"/>
          <w:b/>
          <w:color w:val="000000"/>
          <w:sz w:val="28"/>
          <w:lang w:val="ru-RU"/>
        </w:rPr>
        <w:t>11 КЛАСС</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lastRenderedPageBreak/>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3) 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66112C">
        <w:rPr>
          <w:rFonts w:ascii="Times New Roman" w:hAnsi="Times New Roman"/>
          <w:color w:val="000000"/>
          <w:sz w:val="28"/>
          <w:lang w:val="ru-RU"/>
        </w:rPr>
        <w:t>геоэкологическими</w:t>
      </w:r>
      <w:proofErr w:type="spellEnd"/>
      <w:r w:rsidRPr="0066112C">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66112C">
        <w:rPr>
          <w:rFonts w:ascii="Times New Roman" w:hAnsi="Times New Roman"/>
          <w:color w:val="000000"/>
          <w:sz w:val="28"/>
          <w:lang w:val="ru-RU"/>
        </w:rPr>
        <w:t>природно-ресурсным капиталом</w:t>
      </w:r>
      <w:proofErr w:type="gramEnd"/>
      <w:r w:rsidRPr="0066112C">
        <w:rPr>
          <w:rFonts w:ascii="Times New Roman" w:hAnsi="Times New Roman"/>
          <w:color w:val="000000"/>
          <w:sz w:val="28"/>
          <w:lang w:val="ru-RU"/>
        </w:rPr>
        <w:t xml:space="preserve"> и отраслевой структурой хозяйства изученных стран;</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6112C">
        <w:rPr>
          <w:rFonts w:ascii="Times New Roman" w:hAnsi="Times New Roman"/>
          <w:color w:val="000000"/>
          <w:sz w:val="28"/>
          <w:lang w:val="ru-RU"/>
        </w:rPr>
        <w:t>субурбанизация</w:t>
      </w:r>
      <w:proofErr w:type="spellEnd"/>
      <w:r w:rsidRPr="0066112C">
        <w:rPr>
          <w:rFonts w:ascii="Times New Roman" w:hAnsi="Times New Roman"/>
          <w:color w:val="000000"/>
          <w:sz w:val="28"/>
          <w:lang w:val="ru-RU"/>
        </w:rPr>
        <w:t xml:space="preserve">, ложная урбанизация; </w:t>
      </w:r>
      <w:r w:rsidRPr="0066112C">
        <w:rPr>
          <w:rFonts w:ascii="Times New Roman" w:hAnsi="Times New Roman"/>
          <w:color w:val="000000"/>
          <w:sz w:val="28"/>
          <w:lang w:val="ru-RU"/>
        </w:rPr>
        <w:lastRenderedPageBreak/>
        <w:t xml:space="preserve">мегалополисы, развитые и развивающиеся, новые индустриальные, нефтедобывающие страны; </w:t>
      </w:r>
      <w:proofErr w:type="spellStart"/>
      <w:r w:rsidRPr="0066112C">
        <w:rPr>
          <w:rFonts w:ascii="Times New Roman" w:hAnsi="Times New Roman"/>
          <w:color w:val="000000"/>
          <w:sz w:val="28"/>
          <w:lang w:val="ru-RU"/>
        </w:rPr>
        <w:t>ресурсообеспеченность</w:t>
      </w:r>
      <w:proofErr w:type="spellEnd"/>
      <w:r w:rsidRPr="0066112C">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6112C">
        <w:rPr>
          <w:rFonts w:ascii="Times New Roman" w:hAnsi="Times New Roman"/>
          <w:color w:val="000000"/>
          <w:sz w:val="28"/>
          <w:lang w:val="ru-RU"/>
        </w:rPr>
        <w:t>деглобализация</w:t>
      </w:r>
      <w:proofErr w:type="spellEnd"/>
      <w:r w:rsidRPr="0066112C">
        <w:rPr>
          <w:rFonts w:ascii="Times New Roman" w:hAnsi="Times New Roman"/>
          <w:color w:val="000000"/>
          <w:sz w:val="28"/>
          <w:lang w:val="ru-RU"/>
        </w:rPr>
        <w:t>, «</w:t>
      </w:r>
      <w:proofErr w:type="spellStart"/>
      <w:r w:rsidRPr="0066112C">
        <w:rPr>
          <w:rFonts w:ascii="Times New Roman" w:hAnsi="Times New Roman"/>
          <w:color w:val="000000"/>
          <w:sz w:val="28"/>
          <w:lang w:val="ru-RU"/>
        </w:rPr>
        <w:t>энергопереход</w:t>
      </w:r>
      <w:proofErr w:type="spellEnd"/>
      <w:r w:rsidRPr="0066112C">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5) 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6)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w:t>
      </w:r>
      <w:r w:rsidRPr="0066112C">
        <w:rPr>
          <w:rFonts w:ascii="Times New Roman" w:hAnsi="Times New Roman"/>
          <w:color w:val="000000"/>
          <w:sz w:val="28"/>
          <w:lang w:val="ru-RU"/>
        </w:rPr>
        <w:lastRenderedPageBreak/>
        <w:t>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8) 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9) 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66112C">
        <w:rPr>
          <w:rFonts w:ascii="Times New Roman" w:hAnsi="Times New Roman"/>
          <w:color w:val="000000"/>
          <w:sz w:val="28"/>
          <w:lang w:val="ru-RU"/>
        </w:rPr>
        <w:t>геоэкологических</w:t>
      </w:r>
      <w:proofErr w:type="spellEnd"/>
      <w:r w:rsidRPr="0066112C">
        <w:rPr>
          <w:rFonts w:ascii="Times New Roman" w:hAnsi="Times New Roman"/>
          <w:color w:val="000000"/>
          <w:sz w:val="28"/>
          <w:lang w:val="ru-RU"/>
        </w:rPr>
        <w:t xml:space="preserve"> процессов; изученные социально-экономические и </w:t>
      </w:r>
      <w:proofErr w:type="spellStart"/>
      <w:r w:rsidRPr="0066112C">
        <w:rPr>
          <w:rFonts w:ascii="Times New Roman" w:hAnsi="Times New Roman"/>
          <w:color w:val="000000"/>
          <w:sz w:val="28"/>
          <w:lang w:val="ru-RU"/>
        </w:rPr>
        <w:t>геоэкологические</w:t>
      </w:r>
      <w:proofErr w:type="spellEnd"/>
      <w:r w:rsidRPr="0066112C">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lastRenderedPageBreak/>
        <w:t>10) </w:t>
      </w:r>
      <w:proofErr w:type="spellStart"/>
      <w:r w:rsidRPr="0066112C">
        <w:rPr>
          <w:rFonts w:ascii="Times New Roman" w:hAnsi="Times New Roman"/>
          <w:color w:val="000000"/>
          <w:sz w:val="28"/>
          <w:lang w:val="ru-RU"/>
        </w:rPr>
        <w:t>сформированность</w:t>
      </w:r>
      <w:proofErr w:type="spellEnd"/>
      <w:r w:rsidRPr="0066112C">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C06982" w:rsidRPr="0066112C" w:rsidRDefault="00A7447A">
      <w:pPr>
        <w:spacing w:after="0" w:line="264" w:lineRule="auto"/>
        <w:ind w:firstLine="600"/>
        <w:jc w:val="both"/>
        <w:rPr>
          <w:lang w:val="ru-RU"/>
        </w:rPr>
      </w:pPr>
      <w:r w:rsidRPr="0066112C">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C06982" w:rsidRPr="0066112C" w:rsidRDefault="00C06982">
      <w:pPr>
        <w:rPr>
          <w:lang w:val="ru-RU"/>
        </w:rPr>
        <w:sectPr w:rsidR="00C06982" w:rsidRPr="0066112C" w:rsidSect="00DF35AA">
          <w:pgSz w:w="11906" w:h="16838" w:code="9"/>
          <w:pgMar w:top="1134" w:right="850" w:bottom="1134" w:left="1701" w:header="720" w:footer="720" w:gutter="0"/>
          <w:cols w:space="720"/>
          <w:docGrid w:linePitch="299"/>
        </w:sectPr>
      </w:pPr>
    </w:p>
    <w:bookmarkEnd w:id="7"/>
    <w:p w:rsidR="00BD2629" w:rsidRDefault="00BD2629" w:rsidP="00BD2629">
      <w:pPr>
        <w:spacing w:after="0"/>
        <w:ind w:left="120"/>
        <w:rPr>
          <w:rFonts w:ascii="Times New Roman" w:hAnsi="Times New Roman" w:cs="Times New Roman"/>
          <w:b/>
          <w:color w:val="000000"/>
          <w:sz w:val="28"/>
        </w:rPr>
      </w:pPr>
      <w:r>
        <w:rPr>
          <w:rFonts w:ascii="Times New Roman" w:hAnsi="Times New Roman" w:cs="Times New Roman"/>
          <w:b/>
          <w:color w:val="000000"/>
          <w:sz w:val="28"/>
        </w:rPr>
        <w:lastRenderedPageBreak/>
        <w:t xml:space="preserve">ТЕМАТИЧЕСКОЕ ПЛАНИРОВАНИЕ </w:t>
      </w:r>
    </w:p>
    <w:p w:rsidR="00BD2629" w:rsidRDefault="00BD2629" w:rsidP="00BD2629">
      <w:pPr>
        <w:spacing w:after="0"/>
        <w:ind w:left="120"/>
        <w:rPr>
          <w:rFonts w:ascii="Times New Roman" w:hAnsi="Times New Roman" w:cs="Times New Roman"/>
          <w:b/>
          <w:color w:val="000000"/>
          <w:sz w:val="24"/>
        </w:rPr>
      </w:pPr>
      <w:r>
        <w:rPr>
          <w:rFonts w:ascii="Times New Roman" w:hAnsi="Times New Roman" w:cs="Times New Roman"/>
          <w:b/>
          <w:color w:val="000000"/>
          <w:sz w:val="28"/>
        </w:rPr>
        <w:t xml:space="preserve"> 10 КЛАСС </w:t>
      </w:r>
    </w:p>
    <w:tbl>
      <w:tblPr>
        <w:tblW w:w="0" w:type="auto"/>
        <w:tblInd w:w="100" w:type="dxa"/>
        <w:tblLayout w:type="fixed"/>
        <w:tblCellMar>
          <w:top w:w="50" w:type="dxa"/>
          <w:left w:w="100" w:type="dxa"/>
        </w:tblCellMar>
        <w:tblLook w:val="0000" w:firstRow="0" w:lastRow="0" w:firstColumn="0" w:lastColumn="0" w:noHBand="0" w:noVBand="0"/>
      </w:tblPr>
      <w:tblGrid>
        <w:gridCol w:w="728"/>
        <w:gridCol w:w="6005"/>
        <w:gridCol w:w="1300"/>
        <w:gridCol w:w="1584"/>
        <w:gridCol w:w="2283"/>
        <w:gridCol w:w="3443"/>
      </w:tblGrid>
      <w:tr w:rsidR="00BD2629" w:rsidTr="009C232B">
        <w:trPr>
          <w:trHeight w:val="144"/>
        </w:trPr>
        <w:tc>
          <w:tcPr>
            <w:tcW w:w="728"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r>
              <w:rPr>
                <w:rFonts w:ascii="Times New Roman" w:hAnsi="Times New Roman" w:cs="Times New Roman"/>
                <w:b/>
                <w:color w:val="000000"/>
                <w:sz w:val="24"/>
              </w:rPr>
              <w:t xml:space="preserve">№ п/п </w:t>
            </w:r>
          </w:p>
          <w:p w:rsidR="00BD2629" w:rsidRDefault="00BD2629" w:rsidP="009C232B">
            <w:pPr>
              <w:widowControl w:val="0"/>
              <w:spacing w:after="0"/>
              <w:ind w:left="135"/>
            </w:pPr>
          </w:p>
        </w:tc>
        <w:tc>
          <w:tcPr>
            <w:tcW w:w="6005"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r>
              <w:rPr>
                <w:rFonts w:ascii="Times New Roman" w:hAnsi="Times New Roman" w:cs="Times New Roman"/>
                <w:b/>
                <w:color w:val="000000"/>
                <w:sz w:val="24"/>
              </w:rPr>
              <w:t xml:space="preserve">Наименование </w:t>
            </w:r>
            <w:proofErr w:type="spellStart"/>
            <w:r>
              <w:rPr>
                <w:rFonts w:ascii="Times New Roman" w:hAnsi="Times New Roman" w:cs="Times New Roman"/>
                <w:b/>
                <w:color w:val="000000"/>
                <w:sz w:val="24"/>
              </w:rPr>
              <w:t>разделов</w:t>
            </w:r>
            <w:proofErr w:type="spellEnd"/>
            <w:r>
              <w:rPr>
                <w:rFonts w:ascii="Times New Roman" w:hAnsi="Times New Roman" w:cs="Times New Roman"/>
                <w:b/>
                <w:color w:val="000000"/>
                <w:sz w:val="24"/>
              </w:rPr>
              <w:t xml:space="preserve"> и </w:t>
            </w:r>
            <w:proofErr w:type="spellStart"/>
            <w:r>
              <w:rPr>
                <w:rFonts w:ascii="Times New Roman" w:hAnsi="Times New Roman" w:cs="Times New Roman"/>
                <w:b/>
                <w:color w:val="000000"/>
                <w:sz w:val="24"/>
              </w:rPr>
              <w:t>тем</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программы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5167" w:type="dxa"/>
            <w:gridSpan w:val="3"/>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jc w:val="center"/>
              <w:rPr>
                <w:rFonts w:ascii="Times New Roman" w:hAnsi="Times New Roman" w:cs="Times New Roman"/>
                <w:b/>
                <w:color w:val="000000"/>
                <w:sz w:val="24"/>
              </w:rPr>
            </w:pPr>
            <w:proofErr w:type="spellStart"/>
            <w:r>
              <w:rPr>
                <w:rFonts w:ascii="Times New Roman" w:hAnsi="Times New Roman" w:cs="Times New Roman"/>
                <w:b/>
                <w:color w:val="000000"/>
                <w:sz w:val="24"/>
              </w:rPr>
              <w:t>Количество</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часов</w:t>
            </w:r>
            <w:proofErr w:type="spellEnd"/>
          </w:p>
        </w:tc>
        <w:tc>
          <w:tcPr>
            <w:tcW w:w="34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Электронные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цифровые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образовательные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ресурсы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r>
      <w:tr w:rsidR="00BD2629" w:rsidTr="009C232B">
        <w:trPr>
          <w:trHeight w:val="144"/>
        </w:trPr>
        <w:tc>
          <w:tcPr>
            <w:tcW w:w="728"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6005"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Всего</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Контрольные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работы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Практические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работы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3443" w:type="dxa"/>
            <w:vMerge/>
            <w:tcBorders>
              <w:left w:val="single" w:sz="4" w:space="0" w:color="000000"/>
              <w:bottom w:val="single" w:sz="4" w:space="0" w:color="000000"/>
              <w:right w:val="single" w:sz="4" w:space="0" w:color="000000"/>
            </w:tcBorders>
            <w:shd w:val="clear" w:color="auto" w:fill="auto"/>
          </w:tcPr>
          <w:p w:rsidR="00BD2629" w:rsidRDefault="00BD2629" w:rsidP="009C232B">
            <w:pPr>
              <w:widowControl w:val="0"/>
              <w:snapToGrid w:val="0"/>
            </w:pPr>
          </w:p>
        </w:tc>
      </w:tr>
      <w:tr w:rsidR="00BD2629" w:rsidTr="009C232B">
        <w:trPr>
          <w:trHeight w:val="144"/>
        </w:trPr>
        <w:tc>
          <w:tcPr>
            <w:tcW w:w="15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1.</w:t>
            </w:r>
            <w:r>
              <w:rPr>
                <w:rFonts w:ascii="Times New Roman" w:hAnsi="Times New Roman" w:cs="Times New Roman"/>
                <w:color w:val="000000"/>
                <w:sz w:val="24"/>
              </w:rPr>
              <w:t xml:space="preserve"> </w:t>
            </w:r>
            <w:r>
              <w:rPr>
                <w:rFonts w:ascii="Times New Roman" w:hAnsi="Times New Roman" w:cs="Times New Roman"/>
                <w:b/>
                <w:color w:val="000000"/>
                <w:sz w:val="24"/>
              </w:rPr>
              <w:t>ГЕОГРАФИЯ КАК НАУКА</w:t>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Традиционные и новые методы в географии. </w:t>
            </w:r>
            <w:proofErr w:type="spellStart"/>
            <w:r>
              <w:rPr>
                <w:rFonts w:ascii="Times New Roman" w:hAnsi="Times New Roman" w:cs="Times New Roman"/>
                <w:color w:val="000000"/>
                <w:sz w:val="24"/>
              </w:rPr>
              <w:t>Географические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прогнозы</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Географическая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культура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7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15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2.</w:t>
            </w:r>
            <w:r>
              <w:rPr>
                <w:rFonts w:ascii="Times New Roman" w:hAnsi="Times New Roman" w:cs="Times New Roman"/>
                <w:color w:val="000000"/>
                <w:sz w:val="24"/>
              </w:rPr>
              <w:t xml:space="preserve"> </w:t>
            </w:r>
            <w:r>
              <w:rPr>
                <w:rFonts w:ascii="Times New Roman" w:hAnsi="Times New Roman" w:cs="Times New Roman"/>
                <w:b/>
                <w:color w:val="000000"/>
                <w:sz w:val="24"/>
              </w:rPr>
              <w:t>ПРИРОДОПОЛЬЗОВАНИЕ И ГЕОЭКОЛОГИЯ</w:t>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Географическая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среда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Естественный</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антропогенный</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ландшафты</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Проблемы взаимодействия человека и природы</w:t>
            </w: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Природные ресурсы и их виды</w:t>
            </w: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6 </w:t>
            </w:r>
          </w:p>
        </w:tc>
        <w:tc>
          <w:tcPr>
            <w:tcW w:w="7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15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3.</w:t>
            </w:r>
            <w:r>
              <w:rPr>
                <w:rFonts w:ascii="Times New Roman" w:hAnsi="Times New Roman" w:cs="Times New Roman"/>
                <w:color w:val="000000"/>
                <w:sz w:val="24"/>
              </w:rPr>
              <w:t xml:space="preserve"> </w:t>
            </w:r>
            <w:r>
              <w:rPr>
                <w:rFonts w:ascii="Times New Roman" w:hAnsi="Times New Roman" w:cs="Times New Roman"/>
                <w:b/>
                <w:color w:val="000000"/>
                <w:sz w:val="24"/>
              </w:rPr>
              <w:t>СОВРЕМЕННАЯ ПОЛИТИЧЕСКАЯ КАРТА</w:t>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Политическая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география</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геополитика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Классификации и типология стран мира</w:t>
            </w: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3 </w:t>
            </w:r>
          </w:p>
        </w:tc>
        <w:tc>
          <w:tcPr>
            <w:tcW w:w="7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15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4.</w:t>
            </w:r>
            <w:r>
              <w:rPr>
                <w:rFonts w:ascii="Times New Roman" w:hAnsi="Times New Roman" w:cs="Times New Roman"/>
                <w:color w:val="000000"/>
                <w:sz w:val="24"/>
              </w:rPr>
              <w:t xml:space="preserve"> </w:t>
            </w:r>
            <w:r>
              <w:rPr>
                <w:rFonts w:ascii="Times New Roman" w:hAnsi="Times New Roman" w:cs="Times New Roman"/>
                <w:b/>
                <w:color w:val="000000"/>
                <w:sz w:val="24"/>
              </w:rPr>
              <w:t>НАСЕЛЕНИЕ МИРА</w:t>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4.1</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Численность</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воспроизводство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4.2</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Состав</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структура</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4.3</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Размещение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4.4</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Качество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жизни</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населения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7 </w:t>
            </w:r>
          </w:p>
        </w:tc>
        <w:tc>
          <w:tcPr>
            <w:tcW w:w="7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15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5.</w:t>
            </w:r>
            <w:r>
              <w:rPr>
                <w:rFonts w:ascii="Times New Roman" w:hAnsi="Times New Roman" w:cs="Times New Roman"/>
                <w:color w:val="000000"/>
                <w:sz w:val="24"/>
              </w:rPr>
              <w:t xml:space="preserve"> </w:t>
            </w:r>
            <w:r>
              <w:rPr>
                <w:rFonts w:ascii="Times New Roman" w:hAnsi="Times New Roman" w:cs="Times New Roman"/>
                <w:b/>
                <w:color w:val="000000"/>
                <w:sz w:val="24"/>
              </w:rPr>
              <w:t>МИРОВОЕ ХОЗЯЙСТВО</w:t>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5.1</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Состав и структура мирового хозяйства. </w:t>
            </w:r>
            <w:proofErr w:type="spellStart"/>
            <w:r>
              <w:rPr>
                <w:rFonts w:ascii="Times New Roman" w:hAnsi="Times New Roman" w:cs="Times New Roman"/>
                <w:color w:val="000000"/>
                <w:sz w:val="24"/>
              </w:rPr>
              <w:t>Международное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географическое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разделение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труда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5.2</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Международная экономическая интеграция и глобализация мировой экономики</w:t>
            </w: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5.3</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География главных отраслей мирового хозяйства. </w:t>
            </w:r>
            <w:proofErr w:type="spellStart"/>
            <w:r>
              <w:rPr>
                <w:rFonts w:ascii="Times New Roman" w:hAnsi="Times New Roman" w:cs="Times New Roman"/>
                <w:color w:val="000000"/>
                <w:sz w:val="24"/>
              </w:rPr>
              <w:t>Промышленность</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мира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6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5.4</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Сельское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хозяйство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мира</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728"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5.5</w:t>
            </w:r>
          </w:p>
        </w:tc>
        <w:tc>
          <w:tcPr>
            <w:tcW w:w="6005"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Сфера</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услуг</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Мировой</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транспорт</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3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14 </w:t>
            </w:r>
          </w:p>
        </w:tc>
        <w:tc>
          <w:tcPr>
            <w:tcW w:w="73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Резервное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время</w:t>
            </w:r>
            <w:proofErr w:type="spellEnd"/>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spacing w:after="0"/>
              <w:ind w:left="135"/>
            </w:pPr>
          </w:p>
        </w:tc>
      </w:tr>
      <w:tr w:rsidR="00BD2629" w:rsidTr="009C232B">
        <w:trPr>
          <w:trHeight w:val="144"/>
        </w:trPr>
        <w:tc>
          <w:tcPr>
            <w:tcW w:w="6733" w:type="dxa"/>
            <w:gridSpan w:val="2"/>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ОБЩЕЕ КОЛИЧЕСТВО ЧАСОВ ПО ПРОГРАММЕ</w:t>
            </w:r>
          </w:p>
        </w:tc>
        <w:tc>
          <w:tcPr>
            <w:tcW w:w="130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0 </w:t>
            </w:r>
          </w:p>
        </w:tc>
        <w:tc>
          <w:tcPr>
            <w:tcW w:w="2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0 </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bl>
    <w:p w:rsidR="00BD2629" w:rsidRDefault="00BD2629" w:rsidP="00BD2629">
      <w:pPr>
        <w:sectPr w:rsidR="00BD2629" w:rsidSect="001F5C2E">
          <w:pgSz w:w="16838" w:h="11906" w:orient="landscape" w:code="9"/>
          <w:pgMar w:top="550" w:right="300" w:bottom="439" w:left="400" w:header="720" w:footer="720" w:gutter="0"/>
          <w:cols w:space="720"/>
          <w:docGrid w:linePitch="600" w:charSpace="36864"/>
        </w:sectPr>
      </w:pPr>
    </w:p>
    <w:p w:rsidR="00BD2629" w:rsidRDefault="00BD2629" w:rsidP="00BD2629">
      <w:pPr>
        <w:spacing w:after="0"/>
        <w:ind w:left="120"/>
        <w:rPr>
          <w:rFonts w:ascii="Times New Roman" w:hAnsi="Times New Roman" w:cs="Times New Roman"/>
          <w:b/>
          <w:color w:val="000000"/>
          <w:sz w:val="24"/>
        </w:rPr>
      </w:pPr>
      <w:r>
        <w:rPr>
          <w:rFonts w:ascii="Times New Roman" w:hAnsi="Times New Roman" w:cs="Times New Roman"/>
          <w:b/>
          <w:color w:val="000000"/>
          <w:sz w:val="28"/>
        </w:rPr>
        <w:lastRenderedPageBreak/>
        <w:t xml:space="preserve"> 11 КЛАСС </w:t>
      </w:r>
    </w:p>
    <w:tbl>
      <w:tblPr>
        <w:tblW w:w="0" w:type="auto"/>
        <w:tblInd w:w="100" w:type="dxa"/>
        <w:tblLayout w:type="fixed"/>
        <w:tblCellMar>
          <w:top w:w="50" w:type="dxa"/>
          <w:left w:w="100" w:type="dxa"/>
        </w:tblCellMar>
        <w:tblLook w:val="0000" w:firstRow="0" w:lastRow="0" w:firstColumn="0" w:lastColumn="0" w:noHBand="0" w:noVBand="0"/>
      </w:tblPr>
      <w:tblGrid>
        <w:gridCol w:w="690"/>
        <w:gridCol w:w="6010"/>
        <w:gridCol w:w="1283"/>
        <w:gridCol w:w="1584"/>
        <w:gridCol w:w="2333"/>
        <w:gridCol w:w="3377"/>
      </w:tblGrid>
      <w:tr w:rsidR="00BD2629" w:rsidTr="009C232B">
        <w:trPr>
          <w:trHeight w:val="144"/>
        </w:trPr>
        <w:tc>
          <w:tcPr>
            <w:tcW w:w="690"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r>
              <w:rPr>
                <w:rFonts w:ascii="Times New Roman" w:hAnsi="Times New Roman" w:cs="Times New Roman"/>
                <w:b/>
                <w:color w:val="000000"/>
                <w:sz w:val="24"/>
              </w:rPr>
              <w:t xml:space="preserve">№ п/п </w:t>
            </w:r>
          </w:p>
          <w:p w:rsidR="00BD2629" w:rsidRDefault="00BD2629" w:rsidP="009C232B">
            <w:pPr>
              <w:widowControl w:val="0"/>
              <w:spacing w:after="0"/>
              <w:ind w:left="135"/>
            </w:pPr>
          </w:p>
        </w:tc>
        <w:tc>
          <w:tcPr>
            <w:tcW w:w="6010"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Наименование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разделов</w:t>
            </w:r>
            <w:proofErr w:type="spellEnd"/>
            <w:r>
              <w:rPr>
                <w:rFonts w:ascii="Times New Roman" w:hAnsi="Times New Roman" w:cs="Times New Roman"/>
                <w:b/>
                <w:color w:val="000000"/>
                <w:sz w:val="24"/>
              </w:rPr>
              <w:t xml:space="preserve"> и </w:t>
            </w:r>
            <w:proofErr w:type="spellStart"/>
            <w:r>
              <w:rPr>
                <w:rFonts w:ascii="Times New Roman" w:hAnsi="Times New Roman" w:cs="Times New Roman"/>
                <w:b/>
                <w:color w:val="000000"/>
                <w:sz w:val="24"/>
              </w:rPr>
              <w:t>тем</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программы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5200" w:type="dxa"/>
            <w:gridSpan w:val="3"/>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b/>
                <w:color w:val="000000"/>
                <w:sz w:val="24"/>
              </w:rPr>
            </w:pPr>
            <w:proofErr w:type="spellStart"/>
            <w:r>
              <w:rPr>
                <w:rFonts w:ascii="Times New Roman" w:hAnsi="Times New Roman" w:cs="Times New Roman"/>
                <w:b/>
                <w:color w:val="000000"/>
                <w:sz w:val="24"/>
              </w:rPr>
              <w:t>Количество</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часов</w:t>
            </w:r>
            <w:proofErr w:type="spellEnd"/>
          </w:p>
        </w:tc>
        <w:tc>
          <w:tcPr>
            <w:tcW w:w="33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Электронные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цифровые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образовательные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ресурсы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r>
      <w:tr w:rsidR="00BD2629" w:rsidTr="009C232B">
        <w:trPr>
          <w:trHeight w:val="144"/>
        </w:trPr>
        <w:tc>
          <w:tcPr>
            <w:tcW w:w="690"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6010"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Всего</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Контрольные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работы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Практические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работы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3377" w:type="dxa"/>
            <w:vMerge/>
            <w:tcBorders>
              <w:left w:val="single" w:sz="4" w:space="0" w:color="000000"/>
              <w:bottom w:val="single" w:sz="4" w:space="0" w:color="000000"/>
              <w:right w:val="single" w:sz="4" w:space="0" w:color="000000"/>
            </w:tcBorders>
            <w:shd w:val="clear" w:color="auto" w:fill="auto"/>
          </w:tcPr>
          <w:p w:rsidR="00BD2629" w:rsidRDefault="00BD2629" w:rsidP="009C232B">
            <w:pPr>
              <w:widowControl w:val="0"/>
              <w:snapToGrid w:val="0"/>
            </w:pPr>
          </w:p>
        </w:tc>
      </w:tr>
      <w:tr w:rsidR="00BD2629" w:rsidTr="009C232B">
        <w:trPr>
          <w:trHeight w:val="144"/>
        </w:trPr>
        <w:tc>
          <w:tcPr>
            <w:tcW w:w="152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1.</w:t>
            </w:r>
            <w:r>
              <w:rPr>
                <w:rFonts w:ascii="Times New Roman" w:hAnsi="Times New Roman" w:cs="Times New Roman"/>
                <w:color w:val="000000"/>
                <w:sz w:val="24"/>
              </w:rPr>
              <w:t xml:space="preserve"> </w:t>
            </w:r>
            <w:r>
              <w:rPr>
                <w:rFonts w:ascii="Times New Roman" w:hAnsi="Times New Roman" w:cs="Times New Roman"/>
                <w:b/>
                <w:color w:val="000000"/>
                <w:sz w:val="24"/>
              </w:rPr>
              <w:t>РЕГИОНЫ И СТРАНЫ</w:t>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Регионы</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мира</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Зарубежная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Европа</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6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Зарубежная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Азия</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6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Америка</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6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1.4</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Африка</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4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1.5</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Австралия</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Океания</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1.6</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Россия на геополитической, геоэкономической и </w:t>
            </w:r>
            <w:proofErr w:type="spellStart"/>
            <w:r w:rsidRPr="00BD2629">
              <w:rPr>
                <w:rFonts w:ascii="Times New Roman" w:hAnsi="Times New Roman" w:cs="Times New Roman"/>
                <w:color w:val="000000"/>
                <w:sz w:val="24"/>
                <w:lang w:val="ru-RU"/>
              </w:rPr>
              <w:t>геодемографической</w:t>
            </w:r>
            <w:proofErr w:type="spellEnd"/>
            <w:r w:rsidRPr="00BD2629">
              <w:rPr>
                <w:rFonts w:ascii="Times New Roman" w:hAnsi="Times New Roman" w:cs="Times New Roman"/>
                <w:color w:val="000000"/>
                <w:sz w:val="24"/>
                <w:lang w:val="ru-RU"/>
              </w:rPr>
              <w:t xml:space="preserve"> карте мира</w:t>
            </w:r>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00"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 xml:space="preserve">Итого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27 </w:t>
            </w:r>
          </w:p>
        </w:tc>
        <w:tc>
          <w:tcPr>
            <w:tcW w:w="7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152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Раздел</w:t>
            </w:r>
            <w:proofErr w:type="spellEnd"/>
            <w:r>
              <w:rPr>
                <w:rFonts w:ascii="Times New Roman" w:hAnsi="Times New Roman" w:cs="Times New Roman"/>
                <w:b/>
                <w:color w:val="000000"/>
                <w:sz w:val="24"/>
              </w:rPr>
              <w:t xml:space="preserve"> 2.</w:t>
            </w:r>
            <w:r>
              <w:rPr>
                <w:rFonts w:ascii="Times New Roman" w:hAnsi="Times New Roman" w:cs="Times New Roman"/>
                <w:color w:val="000000"/>
                <w:sz w:val="24"/>
              </w:rPr>
              <w:t xml:space="preserve"> </w:t>
            </w:r>
            <w:r>
              <w:rPr>
                <w:rFonts w:ascii="Times New Roman" w:hAnsi="Times New Roman" w:cs="Times New Roman"/>
                <w:b/>
                <w:color w:val="000000"/>
                <w:sz w:val="24"/>
              </w:rPr>
              <w:t>ГЛОБАЛЬНЫЕ ПРОБЛЕМЫ ЧЕЛОВЕЧЕСТВА</w:t>
            </w:r>
          </w:p>
        </w:tc>
      </w:tr>
      <w:tr w:rsidR="00BD2629" w:rsidRPr="00DF35AA" w:rsidTr="009C232B">
        <w:trPr>
          <w:trHeight w:val="144"/>
        </w:trPr>
        <w:tc>
          <w:tcPr>
            <w:tcW w:w="6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601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Глобальные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проблемы</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человечества</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4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700"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Итого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по</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разделу</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4 </w:t>
            </w:r>
          </w:p>
        </w:tc>
        <w:tc>
          <w:tcPr>
            <w:tcW w:w="7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r w:rsidR="00BD2629" w:rsidTr="009C232B">
        <w:trPr>
          <w:trHeight w:val="144"/>
        </w:trPr>
        <w:tc>
          <w:tcPr>
            <w:tcW w:w="6700" w:type="dxa"/>
            <w:gridSpan w:val="2"/>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Резервное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время</w:t>
            </w:r>
            <w:proofErr w:type="spellEnd"/>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3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line="276" w:lineRule="exact"/>
              <w:ind w:left="135"/>
              <w:jc w:val="center"/>
            </w:pP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spacing w:after="0"/>
              <w:ind w:left="135"/>
            </w:pPr>
          </w:p>
        </w:tc>
      </w:tr>
      <w:tr w:rsidR="00BD2629" w:rsidTr="009C232B">
        <w:trPr>
          <w:trHeight w:val="144"/>
        </w:trPr>
        <w:tc>
          <w:tcPr>
            <w:tcW w:w="6700" w:type="dxa"/>
            <w:gridSpan w:val="2"/>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ОБЩЕЕ КОЛИЧЕСТВО ЧАСОВ ПО ПРОГРАММЕ</w:t>
            </w:r>
          </w:p>
        </w:tc>
        <w:tc>
          <w:tcPr>
            <w:tcW w:w="128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1584"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0 </w:t>
            </w:r>
          </w:p>
        </w:tc>
        <w:tc>
          <w:tcPr>
            <w:tcW w:w="2333"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0 </w:t>
            </w:r>
          </w:p>
        </w:tc>
        <w:tc>
          <w:tcPr>
            <w:tcW w:w="3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bl>
    <w:p w:rsidR="00BD2629" w:rsidRDefault="00BD2629" w:rsidP="00BD2629">
      <w:pPr>
        <w:sectPr w:rsidR="00BD2629">
          <w:pgSz w:w="16383" w:h="11906" w:orient="landscape"/>
          <w:pgMar w:top="500" w:right="649" w:bottom="1440" w:left="417" w:header="720" w:footer="720" w:gutter="0"/>
          <w:cols w:space="720"/>
          <w:docGrid w:linePitch="600" w:charSpace="36864"/>
        </w:sectPr>
      </w:pPr>
    </w:p>
    <w:p w:rsidR="00BD2629" w:rsidRDefault="00BD2629" w:rsidP="00BD2629">
      <w:pPr>
        <w:spacing w:after="0"/>
        <w:ind w:left="120"/>
        <w:rPr>
          <w:rFonts w:ascii="Times New Roman" w:hAnsi="Times New Roman" w:cs="Times New Roman"/>
          <w:b/>
          <w:color w:val="000000"/>
          <w:sz w:val="28"/>
        </w:rPr>
      </w:pPr>
      <w:bookmarkStart w:id="8" w:name="block-628497"/>
      <w:r>
        <w:rPr>
          <w:rFonts w:ascii="Times New Roman" w:hAnsi="Times New Roman" w:cs="Times New Roman"/>
          <w:b/>
          <w:color w:val="000000"/>
          <w:sz w:val="28"/>
        </w:rPr>
        <w:lastRenderedPageBreak/>
        <w:t xml:space="preserve"> ПОУРОЧНОЕ ПЛАНИРОВАНИЕ </w:t>
      </w:r>
    </w:p>
    <w:p w:rsidR="00BD2629" w:rsidRDefault="00BD2629" w:rsidP="00BD2629">
      <w:pPr>
        <w:spacing w:after="0"/>
        <w:ind w:left="120"/>
        <w:rPr>
          <w:rFonts w:ascii="Times New Roman" w:hAnsi="Times New Roman" w:cs="Times New Roman"/>
          <w:b/>
          <w:color w:val="000000"/>
          <w:sz w:val="24"/>
        </w:rPr>
      </w:pPr>
      <w:r>
        <w:rPr>
          <w:rFonts w:ascii="Times New Roman" w:hAnsi="Times New Roman" w:cs="Times New Roman"/>
          <w:b/>
          <w:color w:val="000000"/>
          <w:sz w:val="28"/>
        </w:rPr>
        <w:t xml:space="preserve"> 10 КЛАСС </w:t>
      </w:r>
    </w:p>
    <w:tbl>
      <w:tblPr>
        <w:tblW w:w="0" w:type="auto"/>
        <w:tblInd w:w="100" w:type="dxa"/>
        <w:tblLayout w:type="fixed"/>
        <w:tblCellMar>
          <w:top w:w="50" w:type="dxa"/>
          <w:left w:w="100" w:type="dxa"/>
        </w:tblCellMar>
        <w:tblLook w:val="0000" w:firstRow="0" w:lastRow="0" w:firstColumn="0" w:lastColumn="0" w:noHBand="0" w:noVBand="0"/>
      </w:tblPr>
      <w:tblGrid>
        <w:gridCol w:w="1090"/>
        <w:gridCol w:w="5727"/>
        <w:gridCol w:w="2316"/>
        <w:gridCol w:w="1867"/>
        <w:gridCol w:w="3893"/>
      </w:tblGrid>
      <w:tr w:rsidR="00BD2629" w:rsidTr="009C232B">
        <w:trPr>
          <w:trHeight w:val="144"/>
        </w:trPr>
        <w:tc>
          <w:tcPr>
            <w:tcW w:w="1090"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jc w:val="center"/>
            </w:pPr>
            <w:r>
              <w:rPr>
                <w:rFonts w:ascii="Times New Roman" w:hAnsi="Times New Roman" w:cs="Times New Roman"/>
                <w:b/>
                <w:color w:val="000000"/>
                <w:sz w:val="24"/>
              </w:rPr>
              <w:t xml:space="preserve">№ п/п </w:t>
            </w:r>
          </w:p>
          <w:p w:rsidR="00BD2629" w:rsidRDefault="00BD2629" w:rsidP="009C232B">
            <w:pPr>
              <w:widowControl w:val="0"/>
              <w:spacing w:after="0"/>
              <w:ind w:left="135"/>
              <w:jc w:val="center"/>
            </w:pPr>
          </w:p>
        </w:tc>
        <w:tc>
          <w:tcPr>
            <w:tcW w:w="5727"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jc w:val="center"/>
            </w:pPr>
            <w:proofErr w:type="spellStart"/>
            <w:r>
              <w:rPr>
                <w:rFonts w:ascii="Times New Roman" w:hAnsi="Times New Roman" w:cs="Times New Roman"/>
                <w:b/>
                <w:color w:val="000000"/>
                <w:sz w:val="24"/>
              </w:rPr>
              <w:t>Тема</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урока</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jc w:val="center"/>
            </w:pP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jc w:val="center"/>
              <w:rPr>
                <w:rFonts w:ascii="Times New Roman" w:hAnsi="Times New Roman" w:cs="Times New Roman"/>
                <w:b/>
                <w:color w:val="000000"/>
                <w:sz w:val="24"/>
              </w:rPr>
            </w:pPr>
            <w:proofErr w:type="spellStart"/>
            <w:r>
              <w:rPr>
                <w:rFonts w:ascii="Times New Roman" w:hAnsi="Times New Roman" w:cs="Times New Roman"/>
                <w:b/>
                <w:color w:val="000000"/>
                <w:sz w:val="24"/>
              </w:rPr>
              <w:t>Количество</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часов</w:t>
            </w:r>
            <w:proofErr w:type="spellEnd"/>
          </w:p>
        </w:tc>
        <w:tc>
          <w:tcPr>
            <w:tcW w:w="1867"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jc w:val="center"/>
            </w:pPr>
            <w:proofErr w:type="spellStart"/>
            <w:r>
              <w:rPr>
                <w:rFonts w:ascii="Times New Roman" w:hAnsi="Times New Roman" w:cs="Times New Roman"/>
                <w:b/>
                <w:color w:val="000000"/>
                <w:sz w:val="24"/>
              </w:rPr>
              <w:t>Дата</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изучения</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jc w:val="center"/>
            </w:pPr>
          </w:p>
        </w:tc>
        <w:tc>
          <w:tcPr>
            <w:tcW w:w="3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jc w:val="center"/>
            </w:pPr>
            <w:proofErr w:type="spellStart"/>
            <w:r>
              <w:rPr>
                <w:rFonts w:ascii="Times New Roman" w:hAnsi="Times New Roman" w:cs="Times New Roman"/>
                <w:b/>
                <w:color w:val="000000"/>
                <w:sz w:val="24"/>
              </w:rPr>
              <w:t>Электронные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цифровые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образовательные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ресурсы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jc w:val="center"/>
            </w:pPr>
          </w:p>
        </w:tc>
      </w:tr>
      <w:tr w:rsidR="00BD2629" w:rsidTr="009C232B">
        <w:trPr>
          <w:trHeight w:val="144"/>
        </w:trPr>
        <w:tc>
          <w:tcPr>
            <w:tcW w:w="1090" w:type="dxa"/>
            <w:vMerge/>
            <w:tcBorders>
              <w:left w:val="single" w:sz="4" w:space="0" w:color="000000"/>
              <w:bottom w:val="single" w:sz="4" w:space="0" w:color="000000"/>
            </w:tcBorders>
            <w:shd w:val="clear" w:color="auto" w:fill="auto"/>
          </w:tcPr>
          <w:p w:rsidR="00BD2629" w:rsidRDefault="00BD2629" w:rsidP="009C232B">
            <w:pPr>
              <w:widowControl w:val="0"/>
              <w:snapToGrid w:val="0"/>
              <w:jc w:val="center"/>
            </w:pPr>
          </w:p>
        </w:tc>
        <w:tc>
          <w:tcPr>
            <w:tcW w:w="5727" w:type="dxa"/>
            <w:vMerge/>
            <w:tcBorders>
              <w:left w:val="single" w:sz="4" w:space="0" w:color="000000"/>
              <w:bottom w:val="single" w:sz="4" w:space="0" w:color="000000"/>
            </w:tcBorders>
            <w:shd w:val="clear" w:color="auto" w:fill="auto"/>
          </w:tcPr>
          <w:p w:rsidR="00BD2629" w:rsidRDefault="00BD2629" w:rsidP="009C232B">
            <w:pPr>
              <w:widowControl w:val="0"/>
              <w:snapToGrid w:val="0"/>
              <w:jc w:val="center"/>
            </w:pP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jc w:val="center"/>
            </w:pPr>
            <w:proofErr w:type="spellStart"/>
            <w:r>
              <w:rPr>
                <w:rFonts w:ascii="Times New Roman" w:hAnsi="Times New Roman" w:cs="Times New Roman"/>
                <w:b/>
                <w:color w:val="000000"/>
                <w:sz w:val="24"/>
              </w:rPr>
              <w:t>Всего</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jc w:val="center"/>
            </w:pPr>
          </w:p>
        </w:tc>
        <w:tc>
          <w:tcPr>
            <w:tcW w:w="1867" w:type="dxa"/>
            <w:vMerge/>
            <w:tcBorders>
              <w:left w:val="single" w:sz="4" w:space="0" w:color="000000"/>
              <w:bottom w:val="single" w:sz="4" w:space="0" w:color="000000"/>
            </w:tcBorders>
            <w:shd w:val="clear" w:color="auto" w:fill="auto"/>
          </w:tcPr>
          <w:p w:rsidR="00BD2629" w:rsidRDefault="00BD2629" w:rsidP="009C232B">
            <w:pPr>
              <w:widowControl w:val="0"/>
              <w:snapToGrid w:val="0"/>
              <w:jc w:val="center"/>
            </w:pPr>
          </w:p>
        </w:tc>
        <w:tc>
          <w:tcPr>
            <w:tcW w:w="3893" w:type="dxa"/>
            <w:vMerge/>
            <w:tcBorders>
              <w:left w:val="single" w:sz="4" w:space="0" w:color="000000"/>
              <w:bottom w:val="single" w:sz="4" w:space="0" w:color="000000"/>
              <w:right w:val="single" w:sz="4" w:space="0" w:color="000000"/>
            </w:tcBorders>
            <w:shd w:val="clear" w:color="auto" w:fill="auto"/>
          </w:tcPr>
          <w:p w:rsidR="00BD2629" w:rsidRDefault="00BD2629" w:rsidP="009C232B">
            <w:pPr>
              <w:widowControl w:val="0"/>
              <w:snapToGrid w:val="0"/>
              <w:jc w:val="center"/>
            </w:pP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s="Times New Roman"/>
                <w:color w:val="000000"/>
                <w:sz w:val="24"/>
              </w:rPr>
              <w:t>Источники</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географической</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информации</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Элементы географической культуры. Их значимость для представителей разных профессий</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Географическая среда как </w:t>
            </w:r>
            <w:proofErr w:type="spellStart"/>
            <w:r w:rsidRPr="00BD2629">
              <w:rPr>
                <w:rFonts w:ascii="Times New Roman" w:hAnsi="Times New Roman" w:cs="Times New Roman"/>
                <w:color w:val="000000"/>
                <w:sz w:val="24"/>
                <w:lang w:val="ru-RU"/>
              </w:rPr>
              <w:t>геосистема</w:t>
            </w:r>
            <w:proofErr w:type="spellEnd"/>
            <w:r w:rsidRPr="00BD2629">
              <w:rPr>
                <w:rFonts w:ascii="Times New Roman" w:hAnsi="Times New Roman" w:cs="Times New Roman"/>
                <w:color w:val="000000"/>
                <w:sz w:val="24"/>
                <w:lang w:val="ru-RU"/>
              </w:rPr>
              <w:t>. Географическая и окружающая среда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4</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Опасные природные явления, климатические изменения, их последствия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6</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7</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Объекты Всемирного природного и культурного наследия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8</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BD2629">
              <w:rPr>
                <w:rFonts w:ascii="Times New Roman" w:hAnsi="Times New Roman" w:cs="Times New Roman"/>
                <w:color w:val="000000"/>
                <w:sz w:val="24"/>
                <w:lang w:val="ru-RU"/>
              </w:rPr>
              <w:t>Ресурсообеспеченность</w:t>
            </w:r>
            <w:proofErr w:type="spellEnd"/>
            <w:r w:rsidRPr="00BD2629">
              <w:rPr>
                <w:rFonts w:ascii="Times New Roman" w:hAnsi="Times New Roman" w:cs="Times New Roman"/>
                <w:color w:val="000000"/>
                <w:sz w:val="24"/>
                <w:lang w:val="ru-RU"/>
              </w:rPr>
              <w:t xml:space="preserve">. Практическая работа по теме "Оценка природно-ресурсного капитала по </w:t>
            </w:r>
            <w:r w:rsidRPr="00BD2629">
              <w:rPr>
                <w:rFonts w:ascii="Times New Roman" w:hAnsi="Times New Roman" w:cs="Times New Roman"/>
                <w:color w:val="000000"/>
                <w:sz w:val="24"/>
                <w:lang w:val="ru-RU"/>
              </w:rPr>
              <w:lastRenderedPageBreak/>
              <w:t>источникам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lastRenderedPageBreak/>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9</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Агроклиматические ресурсы. Рекреационные ресурсы. Практическая работа по теме " Определение </w:t>
            </w:r>
            <w:proofErr w:type="spellStart"/>
            <w:r w:rsidRPr="00BD2629">
              <w:rPr>
                <w:rFonts w:ascii="Times New Roman" w:hAnsi="Times New Roman" w:cs="Times New Roman"/>
                <w:color w:val="000000"/>
                <w:sz w:val="24"/>
                <w:lang w:val="ru-RU"/>
              </w:rPr>
              <w:t>ресурсообеспеченности</w:t>
            </w:r>
            <w:proofErr w:type="spellEnd"/>
            <w:r w:rsidRPr="00BD2629">
              <w:rPr>
                <w:rFonts w:ascii="Times New Roman" w:hAnsi="Times New Roman" w:cs="Times New Roman"/>
                <w:color w:val="000000"/>
                <w:sz w:val="24"/>
                <w:lang w:val="ru-RU"/>
              </w:rPr>
              <w:t xml:space="preserve"> стран отдельными видами природных ресурсов"</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10</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Политическая карта мира и изменения, на ней происходящие. Новая многополярная модель политического </w:t>
            </w:r>
            <w:proofErr w:type="spellStart"/>
            <w:proofErr w:type="gramStart"/>
            <w:r w:rsidRPr="00BD2629">
              <w:rPr>
                <w:rFonts w:ascii="Times New Roman" w:hAnsi="Times New Roman" w:cs="Times New Roman"/>
                <w:color w:val="000000"/>
                <w:sz w:val="24"/>
                <w:lang w:val="ru-RU"/>
              </w:rPr>
              <w:t>мироустройства.ПГП</w:t>
            </w:r>
            <w:proofErr w:type="spellEnd"/>
            <w:proofErr w:type="gramEnd"/>
            <w:r w:rsidRPr="00BD2629">
              <w:rPr>
                <w:rFonts w:ascii="Times New Roman" w:hAnsi="Times New Roman" w:cs="Times New Roman"/>
                <w:color w:val="000000"/>
                <w:sz w:val="24"/>
                <w:lang w:val="ru-RU"/>
              </w:rPr>
              <w:t xml:space="preserve">. Специфика России как евразийского и </w:t>
            </w:r>
            <w:proofErr w:type="spellStart"/>
            <w:r w:rsidRPr="00BD2629">
              <w:rPr>
                <w:rFonts w:ascii="Times New Roman" w:hAnsi="Times New Roman" w:cs="Times New Roman"/>
                <w:color w:val="000000"/>
                <w:sz w:val="24"/>
                <w:lang w:val="ru-RU"/>
              </w:rPr>
              <w:t>приарктического</w:t>
            </w:r>
            <w:proofErr w:type="spellEnd"/>
            <w:r w:rsidRPr="00BD2629">
              <w:rPr>
                <w:rFonts w:ascii="Times New Roman" w:hAnsi="Times New Roman" w:cs="Times New Roman"/>
                <w:color w:val="000000"/>
                <w:sz w:val="24"/>
                <w:lang w:val="ru-RU"/>
              </w:rPr>
              <w:t xml:space="preserve"> государства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Основные типы стран: критерии их выделения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Формы правления и государственного устройства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14</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Демографическая политика и её </w:t>
            </w:r>
            <w:proofErr w:type="spellStart"/>
            <w:proofErr w:type="gramStart"/>
            <w:r w:rsidRPr="00BD2629">
              <w:rPr>
                <w:rFonts w:ascii="Times New Roman" w:hAnsi="Times New Roman" w:cs="Times New Roman"/>
                <w:color w:val="000000"/>
                <w:sz w:val="24"/>
                <w:lang w:val="ru-RU"/>
              </w:rPr>
              <w:t>направления.Теория</w:t>
            </w:r>
            <w:proofErr w:type="spellEnd"/>
            <w:proofErr w:type="gramEnd"/>
            <w:r w:rsidRPr="00BD2629">
              <w:rPr>
                <w:rFonts w:ascii="Times New Roman" w:hAnsi="Times New Roman" w:cs="Times New Roman"/>
                <w:color w:val="000000"/>
                <w:sz w:val="24"/>
                <w:lang w:val="ru-RU"/>
              </w:rPr>
              <w:t xml:space="preserve">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w:instrText>
            </w:r>
            <w:r w:rsidR="00DF35AA">
              <w:instrText>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15</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16</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Структура занятости населения в странах с различным уровнем социально-экономического </w:t>
            </w:r>
            <w:r w:rsidRPr="00BD2629">
              <w:rPr>
                <w:rFonts w:ascii="Times New Roman" w:hAnsi="Times New Roman" w:cs="Times New Roman"/>
                <w:color w:val="000000"/>
                <w:sz w:val="24"/>
                <w:lang w:val="ru-RU"/>
              </w:rPr>
              <w:lastRenderedPageBreak/>
              <w:t>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lastRenderedPageBreak/>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17</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s="Times New Roman"/>
                <w:color w:val="000000"/>
                <w:sz w:val="24"/>
              </w:rPr>
              <w:t xml:space="preserve">Миграции </w:t>
            </w:r>
            <w:proofErr w:type="spellStart"/>
            <w:r>
              <w:rPr>
                <w:rFonts w:ascii="Times New Roman" w:hAnsi="Times New Roman" w:cs="Times New Roman"/>
                <w:color w:val="000000"/>
                <w:sz w:val="24"/>
              </w:rPr>
              <w:t>населения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причины</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основные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типы</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направления</w:t>
            </w:r>
            <w:proofErr w:type="spellEnd"/>
            <w:r>
              <w:rPr>
                <w:rFonts w:ascii="Times New Roman" w:hAnsi="Times New Roman" w:cs="Times New Roman"/>
                <w:color w:val="000000"/>
                <w:sz w:val="24"/>
              </w:rPr>
              <w:t>.</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18</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19</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20</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Мировое </w:t>
            </w:r>
            <w:proofErr w:type="spellStart"/>
            <w:r w:rsidRPr="00BD2629">
              <w:rPr>
                <w:rFonts w:ascii="Times New Roman" w:hAnsi="Times New Roman" w:cs="Times New Roman"/>
                <w:color w:val="000000"/>
                <w:sz w:val="24"/>
                <w:lang w:val="ru-RU"/>
              </w:rPr>
              <w:t>хозяйство.Отраслевая</w:t>
            </w:r>
            <w:proofErr w:type="spellEnd"/>
            <w:r w:rsidRPr="00BD2629">
              <w:rPr>
                <w:rFonts w:ascii="Times New Roman" w:hAnsi="Times New Roman" w:cs="Times New Roman"/>
                <w:color w:val="000000"/>
                <w:sz w:val="24"/>
                <w:lang w:val="ru-RU"/>
              </w:rPr>
              <w:t>, территориальная и функциональная структура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w:t>
            </w:r>
            <w:r w:rsidRPr="00BD2629">
              <w:rPr>
                <w:rFonts w:ascii="Times New Roman" w:hAnsi="Times New Roman" w:cs="Times New Roman"/>
                <w:color w:val="000000"/>
                <w:sz w:val="24"/>
                <w:lang w:val="ru-RU"/>
              </w:rPr>
              <w:lastRenderedPageBreak/>
              <w:t>аграрных, индустриальных и постиндустриальных стран"</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lastRenderedPageBreak/>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22</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ТЭК мира: основные этапы развития, «</w:t>
            </w:r>
            <w:proofErr w:type="spellStart"/>
            <w:r w:rsidRPr="00BD2629">
              <w:rPr>
                <w:rFonts w:ascii="Times New Roman" w:hAnsi="Times New Roman" w:cs="Times New Roman"/>
                <w:color w:val="000000"/>
                <w:sz w:val="24"/>
                <w:lang w:val="ru-RU"/>
              </w:rPr>
              <w:t>энергопереход</w:t>
            </w:r>
            <w:proofErr w:type="spell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География </w:t>
            </w:r>
            <w:proofErr w:type="spellStart"/>
            <w:r>
              <w:rPr>
                <w:rFonts w:ascii="Times New Roman" w:hAnsi="Times New Roman" w:cs="Times New Roman"/>
                <w:color w:val="000000"/>
                <w:sz w:val="24"/>
              </w:rPr>
              <w:t>отраслей</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топливной</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промышленности</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25</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26</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Металлургия мира. Географические особенности сырьевой </w:t>
            </w:r>
            <w:proofErr w:type="spellStart"/>
            <w:r w:rsidRPr="00BD2629">
              <w:rPr>
                <w:rFonts w:ascii="Times New Roman" w:hAnsi="Times New Roman" w:cs="Times New Roman"/>
                <w:color w:val="000000"/>
                <w:sz w:val="24"/>
                <w:lang w:val="ru-RU"/>
              </w:rPr>
              <w:t>базы.Ведущие</w:t>
            </w:r>
            <w:proofErr w:type="spellEnd"/>
            <w:r w:rsidRPr="00BD2629">
              <w:rPr>
                <w:rFonts w:ascii="Times New Roman" w:hAnsi="Times New Roman" w:cs="Times New Roman"/>
                <w:color w:val="000000"/>
                <w:sz w:val="24"/>
                <w:lang w:val="ru-RU"/>
              </w:rPr>
              <w:t xml:space="preserve"> страны-производители и экспортёры продукции цветных и чёрных металлов</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27</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28</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w:t>
            </w:r>
            <w:r w:rsidRPr="00BD2629">
              <w:rPr>
                <w:rFonts w:ascii="Times New Roman" w:hAnsi="Times New Roman" w:cs="Times New Roman"/>
                <w:color w:val="000000"/>
                <w:sz w:val="24"/>
                <w:lang w:val="ru-RU"/>
              </w:rPr>
              <w:lastRenderedPageBreak/>
              <w:t>химической и лесной промышленности на окружающую среду</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lastRenderedPageBreak/>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29</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s="Times New Roman"/>
                <w:color w:val="000000"/>
                <w:sz w:val="24"/>
              </w:rPr>
              <w:t xml:space="preserve">Современные </w:t>
            </w:r>
            <w:proofErr w:type="spellStart"/>
            <w:r>
              <w:rPr>
                <w:rFonts w:ascii="Times New Roman" w:hAnsi="Times New Roman" w:cs="Times New Roman"/>
                <w:color w:val="000000"/>
                <w:sz w:val="24"/>
              </w:rPr>
              <w:t>тенденции</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развития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отрасли</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Органическое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сельское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хозяйство</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30</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Основные международные магистрали и транспортные узлы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proofErr w:type="spellStart"/>
            <w:r>
              <w:rPr>
                <w:rFonts w:ascii="Times New Roman" w:hAnsi="Times New Roman" w:cs="Times New Roman"/>
                <w:color w:val="000000"/>
                <w:sz w:val="24"/>
              </w:rPr>
              <w:t>Мировая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система</w:t>
            </w:r>
            <w:proofErr w:type="spellEnd"/>
            <w:r>
              <w:rPr>
                <w:rFonts w:ascii="Times New Roman" w:hAnsi="Times New Roman" w:cs="Times New Roman"/>
                <w:color w:val="000000"/>
                <w:sz w:val="24"/>
              </w:rPr>
              <w:t xml:space="preserve"> НИОКР</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33</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s="Times New Roman"/>
                <w:color w:val="000000"/>
                <w:sz w:val="24"/>
              </w:rPr>
              <w:t>Мировая</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торговля</w:t>
            </w:r>
            <w:proofErr w:type="spellEnd"/>
            <w:r>
              <w:rPr>
                <w:rFonts w:ascii="Times New Roman" w:hAnsi="Times New Roman" w:cs="Times New Roman"/>
                <w:color w:val="000000"/>
                <w:sz w:val="24"/>
              </w:rPr>
              <w:t xml:space="preserve"> и </w:t>
            </w:r>
            <w:proofErr w:type="spellStart"/>
            <w:r>
              <w:rPr>
                <w:rFonts w:ascii="Times New Roman" w:hAnsi="Times New Roman" w:cs="Times New Roman"/>
                <w:color w:val="000000"/>
                <w:sz w:val="24"/>
              </w:rPr>
              <w:t>туризм</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34</w:t>
            </w:r>
          </w:p>
        </w:tc>
        <w:tc>
          <w:tcPr>
            <w:tcW w:w="572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Контрольная работа по теме "География главных отраслей мирового хозяйства"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spacing w:after="0"/>
              <w:ind w:left="135"/>
            </w:pPr>
          </w:p>
        </w:tc>
      </w:tr>
      <w:tr w:rsidR="00BD2629" w:rsidTr="009C232B">
        <w:trPr>
          <w:trHeight w:val="144"/>
        </w:trPr>
        <w:tc>
          <w:tcPr>
            <w:tcW w:w="6817" w:type="dxa"/>
            <w:gridSpan w:val="2"/>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ОБЩЕЕ КОЛИЧЕСТВО ЧАСОВ ПО ПРОГРАММЕ</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57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bl>
    <w:p w:rsidR="00BD2629" w:rsidRDefault="00BD2629" w:rsidP="00BD2629">
      <w:pPr>
        <w:sectPr w:rsidR="00BD2629">
          <w:pgSz w:w="16383" w:h="11906" w:orient="landscape"/>
          <w:pgMar w:top="733" w:right="433" w:bottom="573" w:left="733" w:header="720" w:footer="720" w:gutter="0"/>
          <w:cols w:space="720"/>
          <w:docGrid w:linePitch="600" w:charSpace="36864"/>
        </w:sectPr>
      </w:pPr>
    </w:p>
    <w:p w:rsidR="00BD2629" w:rsidRDefault="00BD2629" w:rsidP="00BD2629">
      <w:pPr>
        <w:spacing w:after="0"/>
        <w:ind w:left="120"/>
        <w:rPr>
          <w:rFonts w:ascii="Times New Roman" w:hAnsi="Times New Roman" w:cs="Times New Roman"/>
          <w:b/>
          <w:color w:val="000000"/>
          <w:sz w:val="24"/>
        </w:rPr>
      </w:pPr>
      <w:r>
        <w:rPr>
          <w:rFonts w:ascii="Times New Roman" w:hAnsi="Times New Roman" w:cs="Times New Roman"/>
          <w:b/>
          <w:color w:val="000000"/>
          <w:sz w:val="28"/>
        </w:rPr>
        <w:lastRenderedPageBreak/>
        <w:t xml:space="preserve"> 11 КЛАСС </w:t>
      </w:r>
      <w:bookmarkEnd w:id="8"/>
    </w:p>
    <w:tbl>
      <w:tblPr>
        <w:tblW w:w="0" w:type="auto"/>
        <w:tblInd w:w="100" w:type="dxa"/>
        <w:tblLayout w:type="fixed"/>
        <w:tblCellMar>
          <w:top w:w="50" w:type="dxa"/>
          <w:left w:w="100" w:type="dxa"/>
        </w:tblCellMar>
        <w:tblLook w:val="0000" w:firstRow="0" w:lastRow="0" w:firstColumn="0" w:lastColumn="0" w:noHBand="0" w:noVBand="0"/>
      </w:tblPr>
      <w:tblGrid>
        <w:gridCol w:w="1090"/>
        <w:gridCol w:w="5777"/>
        <w:gridCol w:w="2316"/>
        <w:gridCol w:w="1867"/>
        <w:gridCol w:w="3910"/>
      </w:tblGrid>
      <w:tr w:rsidR="00BD2629" w:rsidTr="009C232B">
        <w:trPr>
          <w:trHeight w:val="144"/>
        </w:trPr>
        <w:tc>
          <w:tcPr>
            <w:tcW w:w="1090"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r>
              <w:rPr>
                <w:rFonts w:ascii="Times New Roman" w:hAnsi="Times New Roman" w:cs="Times New Roman"/>
                <w:b/>
                <w:color w:val="000000"/>
                <w:sz w:val="24"/>
              </w:rPr>
              <w:t xml:space="preserve">№ п/п </w:t>
            </w:r>
          </w:p>
          <w:p w:rsidR="00BD2629" w:rsidRDefault="00BD2629" w:rsidP="009C232B">
            <w:pPr>
              <w:widowControl w:val="0"/>
              <w:spacing w:after="0"/>
              <w:ind w:left="135"/>
            </w:pPr>
          </w:p>
        </w:tc>
        <w:tc>
          <w:tcPr>
            <w:tcW w:w="5777"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Тема</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урока</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b/>
                <w:color w:val="000000"/>
                <w:sz w:val="24"/>
              </w:rPr>
            </w:pPr>
            <w:proofErr w:type="spellStart"/>
            <w:r>
              <w:rPr>
                <w:rFonts w:ascii="Times New Roman" w:hAnsi="Times New Roman" w:cs="Times New Roman"/>
                <w:b/>
                <w:color w:val="000000"/>
                <w:sz w:val="24"/>
              </w:rPr>
              <w:t>Количество</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часов</w:t>
            </w:r>
            <w:proofErr w:type="spellEnd"/>
          </w:p>
        </w:tc>
        <w:tc>
          <w:tcPr>
            <w:tcW w:w="1867" w:type="dxa"/>
            <w:vMerge w:val="restart"/>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Дата</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изучения</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39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Электронные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цифровые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образовательные</w:t>
            </w:r>
            <w:proofErr w:type="spellEnd"/>
            <w:r>
              <w:rPr>
                <w:rFonts w:ascii="Times New Roman" w:hAnsi="Times New Roman" w:cs="Times New Roman"/>
                <w:b/>
                <w:color w:val="000000"/>
                <w:sz w:val="24"/>
              </w:rPr>
              <w:t xml:space="preserve"> </w:t>
            </w:r>
            <w:proofErr w:type="spellStart"/>
            <w:r>
              <w:rPr>
                <w:rFonts w:ascii="Times New Roman" w:hAnsi="Times New Roman" w:cs="Times New Roman"/>
                <w:b/>
                <w:color w:val="000000"/>
                <w:sz w:val="24"/>
              </w:rPr>
              <w:t>ресурсы</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r>
      <w:tr w:rsidR="00BD2629" w:rsidTr="009C232B">
        <w:trPr>
          <w:trHeight w:val="144"/>
        </w:trPr>
        <w:tc>
          <w:tcPr>
            <w:tcW w:w="1090"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5777"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pPr>
            <w:proofErr w:type="spellStart"/>
            <w:r>
              <w:rPr>
                <w:rFonts w:ascii="Times New Roman" w:hAnsi="Times New Roman" w:cs="Times New Roman"/>
                <w:b/>
                <w:color w:val="000000"/>
                <w:sz w:val="24"/>
              </w:rPr>
              <w:t>Всего</w:t>
            </w:r>
            <w:proofErr w:type="spellEnd"/>
            <w:r>
              <w:rPr>
                <w:rFonts w:ascii="Times New Roman" w:hAnsi="Times New Roman" w:cs="Times New Roman"/>
                <w:b/>
                <w:color w:val="000000"/>
                <w:sz w:val="24"/>
              </w:rPr>
              <w:t xml:space="preserve"> </w:t>
            </w:r>
          </w:p>
          <w:p w:rsidR="00BD2629" w:rsidRDefault="00BD2629" w:rsidP="009C232B">
            <w:pPr>
              <w:widowControl w:val="0"/>
              <w:spacing w:after="0"/>
              <w:ind w:left="135"/>
            </w:pPr>
          </w:p>
        </w:tc>
        <w:tc>
          <w:tcPr>
            <w:tcW w:w="1867" w:type="dxa"/>
            <w:vMerge/>
            <w:tcBorders>
              <w:left w:val="single" w:sz="4" w:space="0" w:color="000000"/>
              <w:bottom w:val="single" w:sz="4" w:space="0" w:color="000000"/>
            </w:tcBorders>
            <w:shd w:val="clear" w:color="auto" w:fill="auto"/>
          </w:tcPr>
          <w:p w:rsidR="00BD2629" w:rsidRDefault="00BD2629" w:rsidP="009C232B">
            <w:pPr>
              <w:widowControl w:val="0"/>
              <w:snapToGrid w:val="0"/>
            </w:pPr>
          </w:p>
        </w:tc>
        <w:tc>
          <w:tcPr>
            <w:tcW w:w="3910" w:type="dxa"/>
            <w:vMerge/>
            <w:tcBorders>
              <w:left w:val="single" w:sz="4" w:space="0" w:color="000000"/>
              <w:bottom w:val="single" w:sz="4" w:space="0" w:color="000000"/>
              <w:right w:val="single" w:sz="4" w:space="0" w:color="000000"/>
            </w:tcBorders>
            <w:shd w:val="clear" w:color="auto" w:fill="auto"/>
          </w:tcPr>
          <w:p w:rsidR="00BD2629" w:rsidRDefault="00BD2629" w:rsidP="009C232B">
            <w:pPr>
              <w:widowControl w:val="0"/>
              <w:snapToGrid w:val="0"/>
            </w:pP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s="Times New Roman"/>
                <w:color w:val="000000"/>
                <w:sz w:val="24"/>
              </w:rPr>
              <w:t>Геополитические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проблемы</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BD2629">
              <w:rPr>
                <w:rFonts w:ascii="Times New Roman" w:hAnsi="Times New Roman" w:cs="Times New Roman"/>
                <w:color w:val="000000"/>
                <w:sz w:val="24"/>
                <w:lang w:val="ru-RU"/>
              </w:rPr>
              <w:t>субрегиона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4</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5</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6</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Практическая работа по теме "Сравнение по уровню социально-экономического развития стран различных </w:t>
            </w:r>
            <w:proofErr w:type="spellStart"/>
            <w:r w:rsidRPr="00BD2629">
              <w:rPr>
                <w:rFonts w:ascii="Times New Roman" w:hAnsi="Times New Roman" w:cs="Times New Roman"/>
                <w:color w:val="000000"/>
                <w:sz w:val="24"/>
                <w:lang w:val="ru-RU"/>
              </w:rPr>
              <w:t>субрегионов</w:t>
            </w:r>
            <w:proofErr w:type="spellEnd"/>
            <w:r w:rsidRPr="00BD2629">
              <w:rPr>
                <w:rFonts w:ascii="Times New Roman" w:hAnsi="Times New Roman" w:cs="Times New Roman"/>
                <w:color w:val="000000"/>
                <w:sz w:val="24"/>
                <w:lang w:val="ru-RU"/>
              </w:rPr>
              <w:t xml:space="preserve"> зарубежной Европы с использованием источников географической информации"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7</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Зарубежная Азия: </w:t>
            </w:r>
            <w:proofErr w:type="gramStart"/>
            <w:r w:rsidRPr="00BD2629">
              <w:rPr>
                <w:rFonts w:ascii="Times New Roman" w:hAnsi="Times New Roman" w:cs="Times New Roman"/>
                <w:color w:val="000000"/>
                <w:sz w:val="24"/>
                <w:lang w:val="ru-RU"/>
              </w:rPr>
              <w:t>состав ,</w:t>
            </w:r>
            <w:proofErr w:type="gramEnd"/>
            <w:r w:rsidRPr="00BD2629">
              <w:rPr>
                <w:rFonts w:ascii="Times New Roman" w:hAnsi="Times New Roman" w:cs="Times New Roman"/>
                <w:color w:val="000000"/>
                <w:sz w:val="24"/>
                <w:lang w:val="ru-RU"/>
              </w:rPr>
              <w:t xml:space="preserve"> общая экономико-географическая характеристика. Юго-Западная Азия: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Современные </w:t>
            </w:r>
            <w:proofErr w:type="spellStart"/>
            <w:r>
              <w:rPr>
                <w:rFonts w:ascii="Times New Roman" w:hAnsi="Times New Roman" w:cs="Times New Roman"/>
                <w:color w:val="000000"/>
                <w:sz w:val="24"/>
              </w:rPr>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8</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s="Times New Roman"/>
                <w:color w:val="000000"/>
                <w:sz w:val="24"/>
              </w:rPr>
              <w:t>Современные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lastRenderedPageBreak/>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lastRenderedPageBreak/>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9</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Современные </w:t>
            </w:r>
            <w:proofErr w:type="spellStart"/>
            <w:r>
              <w:rPr>
                <w:rFonts w:ascii="Times New Roman" w:hAnsi="Times New Roman" w:cs="Times New Roman"/>
                <w:color w:val="000000"/>
                <w:sz w:val="24"/>
              </w:rPr>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10</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BD2629">
              <w:rPr>
                <w:rFonts w:ascii="Times New Roman" w:hAnsi="Times New Roman" w:cs="Times New Roman"/>
                <w:color w:val="000000"/>
                <w:sz w:val="24"/>
                <w:lang w:val="ru-RU"/>
              </w:rPr>
              <w:t>субрегиона</w:t>
            </w:r>
            <w:proofErr w:type="spell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Современные </w:t>
            </w:r>
            <w:proofErr w:type="spellStart"/>
            <w:r>
              <w:rPr>
                <w:rFonts w:ascii="Times New Roman" w:hAnsi="Times New Roman" w:cs="Times New Roman"/>
                <w:color w:val="000000"/>
                <w:sz w:val="24"/>
              </w:rPr>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Восточная Азия. Китай: общая экономико-географическая характеристика. </w:t>
            </w:r>
            <w:proofErr w:type="spellStart"/>
            <w:r>
              <w:rPr>
                <w:rFonts w:ascii="Times New Roman" w:hAnsi="Times New Roman" w:cs="Times New Roman"/>
                <w:color w:val="000000"/>
                <w:sz w:val="24"/>
              </w:rPr>
              <w:t>Современные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s="Times New Roman"/>
                <w:color w:val="000000"/>
                <w:sz w:val="24"/>
              </w:rPr>
              <w:t>Современные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проблемы</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Практическая работа по теме "Сравнение промышленности Китая и Индии"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14</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Обобщение и повторение по теме "</w:t>
            </w:r>
            <w:proofErr w:type="spellStart"/>
            <w:r w:rsidRPr="00BD2629">
              <w:rPr>
                <w:rFonts w:ascii="Times New Roman" w:hAnsi="Times New Roman" w:cs="Times New Roman"/>
                <w:color w:val="000000"/>
                <w:sz w:val="24"/>
                <w:lang w:val="ru-RU"/>
              </w:rPr>
              <w:t>Субрегионы</w:t>
            </w:r>
            <w:proofErr w:type="spellEnd"/>
            <w:r w:rsidRPr="00BD2629">
              <w:rPr>
                <w:rFonts w:ascii="Times New Roman" w:hAnsi="Times New Roman" w:cs="Times New Roman"/>
                <w:color w:val="000000"/>
                <w:sz w:val="24"/>
                <w:lang w:val="ru-RU"/>
              </w:rPr>
              <w:t>: Юго-Западная Азия, Центральная Азия, Восточная Азия, Южная Азия, Юго-Восточная Азия"</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15</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16</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США: особенности ЭГП, природно-ресурсного капитала, населения и хозяйства, современные проблемы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17</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Канада: особенности ЭГП, природно-ресурсного капитала, населения и хозяйства, современные проблемы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18</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Мексика: особенности ЭГП, природно-ресурсного капитала, населения и хозяйства, современные проблемы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19</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Бразилия: особенности ЭГП, природно-ресурсного капитала, населения и хозяйства, современные </w:t>
            </w:r>
            <w:r w:rsidRPr="00BD2629">
              <w:rPr>
                <w:rFonts w:ascii="Times New Roman" w:hAnsi="Times New Roman" w:cs="Times New Roman"/>
                <w:color w:val="000000"/>
                <w:sz w:val="24"/>
                <w:lang w:val="ru-RU"/>
              </w:rPr>
              <w:lastRenderedPageBreak/>
              <w:t>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lastRenderedPageBreak/>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20</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w:t>
            </w:r>
            <w:proofErr w:type="spellStart"/>
            <w:r w:rsidRPr="00BD2629">
              <w:rPr>
                <w:rFonts w:ascii="Times New Roman" w:hAnsi="Times New Roman" w:cs="Times New Roman"/>
                <w:color w:val="000000"/>
                <w:sz w:val="24"/>
                <w:lang w:val="ru-RU"/>
              </w:rPr>
              <w:t>Ресурсообеспеченность</w:t>
            </w:r>
            <w:proofErr w:type="spellEnd"/>
            <w:r w:rsidRPr="00BD2629">
              <w:rPr>
                <w:rFonts w:ascii="Times New Roman" w:hAnsi="Times New Roman" w:cs="Times New Roman"/>
                <w:color w:val="000000"/>
                <w:sz w:val="24"/>
                <w:lang w:val="ru-RU"/>
              </w:rPr>
              <w:t>. Истощение природных ресурсов. Обеспеченность стран стратегическими ресурсами: нефтью, газом, ураном, рудами"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Африка: состав, общая экономико-географическая характеристика. Особенности природно-ресурсного капитала, населения и хозяйства стран </w:t>
            </w:r>
            <w:proofErr w:type="spellStart"/>
            <w:r w:rsidRPr="00BD2629">
              <w:rPr>
                <w:rFonts w:ascii="Times New Roman" w:hAnsi="Times New Roman" w:cs="Times New Roman"/>
                <w:color w:val="000000"/>
                <w:sz w:val="24"/>
                <w:lang w:val="ru-RU"/>
              </w:rPr>
              <w:t>субрегионов</w:t>
            </w:r>
            <w:proofErr w:type="spell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Экономические и </w:t>
            </w:r>
            <w:proofErr w:type="spellStart"/>
            <w:r>
              <w:rPr>
                <w:rFonts w:ascii="Times New Roman" w:hAnsi="Times New Roman" w:cs="Times New Roman"/>
                <w:color w:val="000000"/>
                <w:sz w:val="24"/>
              </w:rPr>
              <w:t>социальные</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проблемы</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региона</w:t>
            </w:r>
            <w:proofErr w:type="spellEnd"/>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Северная Африка. Особенности природно-ресурсного капитала, населения и хозяйства Алжира и Египта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Южная Африка. Особенности природно-ресурсного капитала, населения и хозяйства ЮАР</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25</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Практическая работа по теме "Сравнение сельского хозяйства Алжира и Эфиопии"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26</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ind w:left="135"/>
              <w:rPr>
                <w:rFonts w:ascii="Times New Roman" w:hAnsi="Times New Roman" w:cs="Times New Roman"/>
                <w:color w:val="000000"/>
                <w:sz w:val="24"/>
              </w:rPr>
            </w:pPr>
            <w:r w:rsidRPr="00BD2629">
              <w:rPr>
                <w:rFonts w:ascii="Times New Roman" w:hAnsi="Times New Roman" w:cs="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BD2629">
              <w:rPr>
                <w:rFonts w:ascii="Times New Roman" w:hAnsi="Times New Roman" w:cs="Times New Roman"/>
                <w:color w:val="000000"/>
                <w:sz w:val="24"/>
                <w:lang w:val="ru-RU"/>
              </w:rPr>
              <w:t>хозяйства .</w:t>
            </w:r>
            <w:proofErr w:type="gramEnd"/>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Место в МГРТ</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Pr>
                <w:rFonts w:ascii="Times New Roman" w:hAnsi="Times New Roman" w:cs="Times New Roman"/>
                <w:color w:val="000000"/>
                <w:sz w:val="24"/>
              </w:rPr>
              <w:t xml:space="preserve"> 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27</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 xml:space="preserve">Океания: особенности природных ресурсов, населения и </w:t>
            </w:r>
            <w:proofErr w:type="spellStart"/>
            <w:r w:rsidRPr="00BD2629">
              <w:rPr>
                <w:rFonts w:ascii="Times New Roman" w:hAnsi="Times New Roman" w:cs="Times New Roman"/>
                <w:color w:val="000000"/>
                <w:sz w:val="24"/>
                <w:lang w:val="ru-RU"/>
              </w:rPr>
              <w:t>хозяйства.Место</w:t>
            </w:r>
            <w:proofErr w:type="spellEnd"/>
            <w:r w:rsidRPr="00BD2629">
              <w:rPr>
                <w:rFonts w:ascii="Times New Roman" w:hAnsi="Times New Roman" w:cs="Times New Roman"/>
                <w:color w:val="000000"/>
                <w:sz w:val="24"/>
                <w:lang w:val="ru-RU"/>
              </w:rPr>
              <w:t xml:space="preserve"> в МГРТ</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28</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Особенности интеграции России в мировое сообщество</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29</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30</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Группы глобальных проблем. Геополитические проблемы</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Геоэкология — фокус глобальных проблем человечества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33</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RPr="00DF35AA" w:rsidTr="009C232B">
        <w:trPr>
          <w:trHeight w:val="144"/>
        </w:trPr>
        <w:tc>
          <w:tcPr>
            <w:tcW w:w="1090"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rPr>
                <w:rFonts w:ascii="Times New Roman" w:hAnsi="Times New Roman" w:cs="Times New Roman"/>
                <w:color w:val="000000"/>
                <w:sz w:val="24"/>
              </w:rPr>
            </w:pPr>
            <w:r>
              <w:rPr>
                <w:rFonts w:ascii="Times New Roman" w:hAnsi="Times New Roman" w:cs="Times New Roman"/>
                <w:color w:val="000000"/>
                <w:sz w:val="24"/>
              </w:rPr>
              <w:t>34</w:t>
            </w:r>
          </w:p>
        </w:tc>
        <w:tc>
          <w:tcPr>
            <w:tcW w:w="5777" w:type="dxa"/>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867"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napToGrid w:val="0"/>
              <w:spacing w:after="0"/>
              <w:ind w:left="135"/>
            </w:pPr>
          </w:p>
        </w:tc>
        <w:tc>
          <w:tcPr>
            <w:tcW w:w="3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Pr="00BD2629" w:rsidRDefault="00BD2629" w:rsidP="009C232B">
            <w:pPr>
              <w:widowControl w:val="0"/>
              <w:spacing w:after="0"/>
              <w:ind w:left="135"/>
              <w:rPr>
                <w:lang w:val="ru-RU"/>
              </w:rPr>
            </w:pPr>
            <w:r w:rsidRPr="00BD2629">
              <w:rPr>
                <w:rFonts w:ascii="Times New Roman" w:hAnsi="Times New Roman" w:cs="Times New Roman"/>
                <w:color w:val="000000"/>
                <w:sz w:val="24"/>
                <w:lang w:val="ru-RU"/>
              </w:rPr>
              <w:t xml:space="preserve">ЦОС "Моя Школа" </w:t>
            </w:r>
            <w:r w:rsidR="00DF35AA">
              <w:fldChar w:fldCharType="begin"/>
            </w:r>
            <w:r w:rsidR="00DF35AA" w:rsidRPr="00DF35AA">
              <w:rPr>
                <w:lang w:val="ru-RU"/>
              </w:rPr>
              <w:instrText xml:space="preserve"> </w:instrText>
            </w:r>
            <w:r w:rsidR="00DF35AA">
              <w:instrText>HYPERLINK</w:instrText>
            </w:r>
            <w:r w:rsidR="00DF35AA" w:rsidRPr="00DF35AA">
              <w:rPr>
                <w:lang w:val="ru-RU"/>
              </w:rPr>
              <w:instrText xml:space="preserve"> "</w:instrText>
            </w:r>
            <w:r w:rsidR="00DF35AA">
              <w:instrText>https</w:instrText>
            </w:r>
            <w:r w:rsidR="00DF35AA" w:rsidRPr="00DF35AA">
              <w:rPr>
                <w:lang w:val="ru-RU"/>
              </w:rPr>
              <w:instrText>://</w:instrText>
            </w:r>
            <w:r w:rsidR="00DF35AA">
              <w:instrText>myschool</w:instrText>
            </w:r>
            <w:r w:rsidR="00DF35AA" w:rsidRPr="00DF35AA">
              <w:rPr>
                <w:lang w:val="ru-RU"/>
              </w:rPr>
              <w:instrText>.</w:instrText>
            </w:r>
            <w:r w:rsidR="00DF35AA">
              <w:instrText>edu</w:instrText>
            </w:r>
            <w:r w:rsidR="00DF35AA" w:rsidRPr="00DF35AA">
              <w:rPr>
                <w:lang w:val="ru-RU"/>
              </w:rPr>
              <w:instrText>.</w:instrText>
            </w:r>
            <w:r w:rsidR="00DF35AA">
              <w:instrText>ru</w:instrText>
            </w:r>
            <w:r w:rsidR="00DF35AA" w:rsidRPr="00DF35AA">
              <w:rPr>
                <w:lang w:val="ru-RU"/>
              </w:rPr>
              <w:instrText xml:space="preserve">/" </w:instrText>
            </w:r>
            <w:r w:rsidR="00DF35AA">
              <w:fldChar w:fldCharType="separate"/>
            </w:r>
            <w:r>
              <w:rPr>
                <w:rStyle w:val="ab"/>
                <w:rFonts w:ascii="Times New Roman" w:hAnsi="Times New Roman" w:cs="Times New Roman"/>
                <w:color w:val="0000FF"/>
              </w:rPr>
              <w:t>https</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edu</w:t>
            </w:r>
            <w:r w:rsidRPr="00BD2629">
              <w:rPr>
                <w:rStyle w:val="ab"/>
                <w:rFonts w:ascii="Times New Roman" w:hAnsi="Times New Roman" w:cs="Times New Roman"/>
                <w:color w:val="0000FF"/>
                <w:lang w:val="ru-RU"/>
              </w:rPr>
              <w:t>.</w:t>
            </w:r>
            <w:r>
              <w:rPr>
                <w:rStyle w:val="ab"/>
                <w:rFonts w:ascii="Times New Roman" w:hAnsi="Times New Roman" w:cs="Times New Roman"/>
                <w:color w:val="0000FF"/>
              </w:rPr>
              <w:t>ru</w:t>
            </w:r>
            <w:r w:rsidRPr="00BD2629">
              <w:rPr>
                <w:rStyle w:val="ab"/>
                <w:rFonts w:ascii="Times New Roman" w:hAnsi="Times New Roman" w:cs="Times New Roman"/>
                <w:color w:val="0000FF"/>
                <w:lang w:val="ru-RU"/>
              </w:rPr>
              <w:t>/</w:t>
            </w:r>
            <w:r w:rsidR="00DF35AA">
              <w:rPr>
                <w:rStyle w:val="ab"/>
                <w:rFonts w:ascii="Times New Roman" w:hAnsi="Times New Roman" w:cs="Times New Roman"/>
                <w:color w:val="0000FF"/>
                <w:lang w:val="ru-RU"/>
              </w:rPr>
              <w:fldChar w:fldCharType="end"/>
            </w:r>
          </w:p>
        </w:tc>
      </w:tr>
      <w:tr w:rsidR="00BD2629" w:rsidTr="009C232B">
        <w:trPr>
          <w:trHeight w:val="144"/>
        </w:trPr>
        <w:tc>
          <w:tcPr>
            <w:tcW w:w="6867" w:type="dxa"/>
            <w:gridSpan w:val="2"/>
            <w:tcBorders>
              <w:top w:val="single" w:sz="4" w:space="0" w:color="000000"/>
              <w:left w:val="single" w:sz="4" w:space="0" w:color="000000"/>
              <w:bottom w:val="single" w:sz="4" w:space="0" w:color="000000"/>
            </w:tcBorders>
            <w:shd w:val="clear" w:color="auto" w:fill="auto"/>
            <w:vAlign w:val="center"/>
          </w:tcPr>
          <w:p w:rsidR="00BD2629" w:rsidRPr="00BD2629" w:rsidRDefault="00BD2629" w:rsidP="009C232B">
            <w:pPr>
              <w:widowControl w:val="0"/>
              <w:spacing w:after="0"/>
              <w:ind w:left="135"/>
              <w:rPr>
                <w:rFonts w:ascii="Times New Roman" w:hAnsi="Times New Roman" w:cs="Times New Roman"/>
                <w:color w:val="000000"/>
                <w:sz w:val="24"/>
                <w:lang w:val="ru-RU"/>
              </w:rPr>
            </w:pPr>
            <w:r w:rsidRPr="00BD2629">
              <w:rPr>
                <w:rFonts w:ascii="Times New Roman" w:hAnsi="Times New Roman" w:cs="Times New Roman"/>
                <w:color w:val="000000"/>
                <w:sz w:val="24"/>
                <w:lang w:val="ru-RU"/>
              </w:rPr>
              <w:t>ОБЩЕЕ КОЛИЧЕСТВО ЧАСОВ ПО ПРОГРАММЕ</w:t>
            </w:r>
          </w:p>
        </w:tc>
        <w:tc>
          <w:tcPr>
            <w:tcW w:w="2316" w:type="dxa"/>
            <w:tcBorders>
              <w:top w:val="single" w:sz="4" w:space="0" w:color="000000"/>
              <w:left w:val="single" w:sz="4" w:space="0" w:color="000000"/>
              <w:bottom w:val="single" w:sz="4" w:space="0" w:color="000000"/>
            </w:tcBorders>
            <w:shd w:val="clear" w:color="auto" w:fill="auto"/>
            <w:vAlign w:val="center"/>
          </w:tcPr>
          <w:p w:rsidR="00BD2629" w:rsidRDefault="00BD2629" w:rsidP="009C232B">
            <w:pPr>
              <w:widowControl w:val="0"/>
              <w:spacing w:after="0" w:line="276" w:lineRule="exact"/>
              <w:ind w:left="135"/>
              <w:jc w:val="center"/>
            </w:pPr>
            <w:r w:rsidRPr="00BD2629">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5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D2629" w:rsidRDefault="00BD2629" w:rsidP="009C232B">
            <w:pPr>
              <w:widowControl w:val="0"/>
              <w:snapToGrid w:val="0"/>
            </w:pPr>
          </w:p>
        </w:tc>
      </w:tr>
    </w:tbl>
    <w:p w:rsidR="00BD2629" w:rsidRDefault="00BD2629" w:rsidP="00BD2629">
      <w:pPr>
        <w:sectPr w:rsidR="00BD2629">
          <w:pgSz w:w="16383" w:h="11906" w:orient="landscape"/>
          <w:pgMar w:top="567" w:right="766" w:bottom="406" w:left="700" w:header="720" w:footer="720" w:gutter="0"/>
          <w:cols w:space="720"/>
          <w:docGrid w:linePitch="600" w:charSpace="36864"/>
        </w:sectPr>
      </w:pPr>
      <w:bookmarkStart w:id="9" w:name="_GoBack"/>
      <w:bookmarkEnd w:id="9"/>
    </w:p>
    <w:p w:rsidR="00BD2629" w:rsidRDefault="00BD2629" w:rsidP="00BD2629">
      <w:pPr>
        <w:sectPr w:rsidR="00BD2629">
          <w:pgSz w:w="16383" w:h="11906" w:orient="landscape"/>
          <w:pgMar w:top="1440" w:right="1440" w:bottom="1440" w:left="1440" w:header="720" w:footer="720" w:gutter="0"/>
          <w:cols w:space="720"/>
          <w:docGrid w:linePitch="600" w:charSpace="36864"/>
        </w:sectPr>
      </w:pPr>
    </w:p>
    <w:p w:rsidR="00BD2629" w:rsidRDefault="00BD2629" w:rsidP="00BD2629">
      <w:pPr>
        <w:pStyle w:val="af0"/>
        <w:spacing w:before="240" w:after="120"/>
        <w:rPr>
          <w:rStyle w:val="ae"/>
          <w:rFonts w:ascii="Times New Roman" w:hAnsi="Times New Roman" w:cs="Times New Roman"/>
          <w:b w:val="0"/>
          <w:color w:val="000000"/>
          <w:sz w:val="24"/>
          <w:szCs w:val="24"/>
          <w:shd w:val="clear" w:color="auto" w:fill="FFFFFF"/>
        </w:rPr>
      </w:pPr>
      <w:r>
        <w:rPr>
          <w:rStyle w:val="ae"/>
          <w:rFonts w:ascii="Times New Roman" w:hAnsi="Times New Roman" w:cs="Times New Roman"/>
          <w:b w:val="0"/>
          <w:color w:val="000000"/>
          <w:sz w:val="24"/>
          <w:szCs w:val="24"/>
          <w:shd w:val="clear" w:color="auto" w:fill="FFFFFF"/>
        </w:rPr>
        <w:lastRenderedPageBreak/>
        <w:t>УЧЕБНО-МЕТОДИЧЕСКОЕ ОБЕСПЕЧЕНИЕ ОБРАЗОВАТЕЛЬНОГО ПРОЦЕССА</w:t>
      </w:r>
    </w:p>
    <w:p w:rsidR="00BD2629" w:rsidRDefault="00BD2629" w:rsidP="00BD2629">
      <w:pPr>
        <w:pStyle w:val="af0"/>
        <w:spacing w:before="240" w:after="120"/>
        <w:rPr>
          <w:color w:val="000000"/>
          <w:sz w:val="24"/>
          <w:szCs w:val="24"/>
          <w:shd w:val="clear" w:color="auto" w:fill="FFFFFF"/>
        </w:rPr>
      </w:pPr>
      <w:r>
        <w:rPr>
          <w:rStyle w:val="ae"/>
          <w:rFonts w:ascii="Times New Roman" w:hAnsi="Times New Roman" w:cs="Times New Roman"/>
          <w:b w:val="0"/>
          <w:color w:val="000000"/>
          <w:sz w:val="24"/>
          <w:szCs w:val="24"/>
          <w:shd w:val="clear" w:color="auto" w:fill="FFFFFF"/>
        </w:rPr>
        <w:t>ОБЯЗАТЕЛЬНЫЕ УЧЕБНЫЕ МАТЕРИАЛЫ ДЛЯ УЧЕНИКА</w:t>
      </w:r>
    </w:p>
    <w:p w:rsidR="00BD2629" w:rsidRPr="00BD2629" w:rsidRDefault="00BD2629" w:rsidP="00BD2629">
      <w:pPr>
        <w:pStyle w:val="af0"/>
        <w:spacing w:before="240" w:after="120"/>
        <w:rPr>
          <w:color w:val="000000"/>
          <w:sz w:val="24"/>
          <w:szCs w:val="24"/>
          <w:shd w:val="clear" w:color="auto" w:fill="FFFFFF"/>
          <w:lang w:val="ru-RU"/>
        </w:rPr>
      </w:pPr>
      <w:r w:rsidRPr="00BD2629">
        <w:rPr>
          <w:color w:val="000000"/>
          <w:sz w:val="24"/>
          <w:szCs w:val="24"/>
          <w:shd w:val="clear" w:color="auto" w:fill="FFFFFF"/>
          <w:lang w:val="ru-RU"/>
        </w:rPr>
        <w:t>​‌</w:t>
      </w:r>
      <w:bookmarkStart w:id="10" w:name="7a5bb61c-2e1e-4c92-8fe7-f576740d0c55"/>
      <w:bookmarkEnd w:id="10"/>
      <w:r w:rsidRPr="00BD2629">
        <w:rPr>
          <w:color w:val="000000"/>
          <w:sz w:val="24"/>
          <w:szCs w:val="24"/>
          <w:shd w:val="clear" w:color="auto" w:fill="FFFFFF"/>
          <w:lang w:val="ru-RU"/>
        </w:rPr>
        <w:t xml:space="preserve">• </w:t>
      </w:r>
      <w:r w:rsidRPr="00BD2629">
        <w:rPr>
          <w:rFonts w:ascii="Times New Roman" w:hAnsi="Times New Roman" w:cs="Times New Roman"/>
          <w:color w:val="000000"/>
          <w:sz w:val="24"/>
          <w:szCs w:val="24"/>
          <w:shd w:val="clear" w:color="auto" w:fill="FFFFFF"/>
          <w:lang w:val="ru-RU"/>
        </w:rPr>
        <w:t xml:space="preserve">География, 10-11 классы/ </w:t>
      </w:r>
      <w:proofErr w:type="spellStart"/>
      <w:r w:rsidRPr="00BD2629">
        <w:rPr>
          <w:rFonts w:ascii="Times New Roman" w:hAnsi="Times New Roman" w:cs="Times New Roman"/>
          <w:color w:val="000000"/>
          <w:sz w:val="24"/>
          <w:szCs w:val="24"/>
          <w:shd w:val="clear" w:color="auto" w:fill="FFFFFF"/>
          <w:lang w:val="ru-RU"/>
        </w:rPr>
        <w:t>Максаковский</w:t>
      </w:r>
      <w:proofErr w:type="spellEnd"/>
      <w:r w:rsidRPr="00BD2629">
        <w:rPr>
          <w:rFonts w:ascii="Times New Roman" w:hAnsi="Times New Roman" w:cs="Times New Roman"/>
          <w:color w:val="000000"/>
          <w:sz w:val="24"/>
          <w:szCs w:val="24"/>
          <w:shd w:val="clear" w:color="auto" w:fill="FFFFFF"/>
          <w:lang w:val="ru-RU"/>
        </w:rPr>
        <w:t xml:space="preserve"> В.П., Акционерное общество «Издательство «</w:t>
      </w:r>
      <w:proofErr w:type="gramStart"/>
      <w:r w:rsidRPr="00BD2629">
        <w:rPr>
          <w:rFonts w:ascii="Times New Roman" w:hAnsi="Times New Roman" w:cs="Times New Roman"/>
          <w:color w:val="000000"/>
          <w:sz w:val="24"/>
          <w:szCs w:val="24"/>
          <w:shd w:val="clear" w:color="auto" w:fill="FFFFFF"/>
          <w:lang w:val="ru-RU"/>
        </w:rPr>
        <w:t>Просвещение»‌</w:t>
      </w:r>
      <w:proofErr w:type="gramEnd"/>
      <w:r w:rsidRPr="00BD2629">
        <w:rPr>
          <w:rFonts w:ascii="Times New Roman" w:hAnsi="Times New Roman" w:cs="Times New Roman"/>
          <w:color w:val="000000"/>
          <w:sz w:val="24"/>
          <w:szCs w:val="24"/>
          <w:shd w:val="clear" w:color="auto" w:fill="FFFFFF"/>
          <w:lang w:val="ru-RU"/>
        </w:rPr>
        <w:t>​</w:t>
      </w:r>
    </w:p>
    <w:p w:rsidR="00BD2629" w:rsidRDefault="00BD2629" w:rsidP="00BD2629">
      <w:pPr>
        <w:pStyle w:val="af0"/>
        <w:spacing w:before="240" w:after="120"/>
        <w:rPr>
          <w:color w:val="000000"/>
          <w:sz w:val="24"/>
          <w:szCs w:val="24"/>
          <w:shd w:val="clear" w:color="auto" w:fill="FFFFFF"/>
        </w:rPr>
      </w:pPr>
      <w:r>
        <w:rPr>
          <w:color w:val="000000"/>
          <w:sz w:val="24"/>
          <w:szCs w:val="24"/>
          <w:shd w:val="clear" w:color="auto" w:fill="FFFFFF"/>
        </w:rPr>
        <w:t>​‌</w:t>
      </w:r>
      <w:r>
        <w:rPr>
          <w:rStyle w:val="ae"/>
          <w:rFonts w:ascii="Times New Roman" w:hAnsi="Times New Roman" w:cs="Times New Roman"/>
          <w:b w:val="0"/>
          <w:color w:val="000000"/>
          <w:sz w:val="24"/>
          <w:szCs w:val="24"/>
          <w:shd w:val="clear" w:color="auto" w:fill="FFFFFF"/>
        </w:rPr>
        <w:t>МЕТОДИЧЕСКИЕ МАТЕРИАЛЫ ДЛЯ УЧИТЕЛЯ</w:t>
      </w:r>
    </w:p>
    <w:p w:rsidR="00BD2629" w:rsidRPr="00BD2629" w:rsidRDefault="00BD2629" w:rsidP="00BD2629">
      <w:pPr>
        <w:pStyle w:val="af0"/>
        <w:numPr>
          <w:ilvl w:val="0"/>
          <w:numId w:val="36"/>
        </w:numPr>
        <w:spacing w:before="240" w:after="120"/>
        <w:rPr>
          <w:rFonts w:ascii="Times New Roman" w:hAnsi="Times New Roman" w:cs="Times New Roman"/>
          <w:color w:val="000000"/>
          <w:sz w:val="24"/>
          <w:szCs w:val="24"/>
          <w:lang w:val="ru-RU"/>
        </w:rPr>
      </w:pPr>
      <w:r w:rsidRPr="00BD2629">
        <w:rPr>
          <w:color w:val="000000"/>
          <w:sz w:val="24"/>
          <w:szCs w:val="24"/>
          <w:shd w:val="clear" w:color="auto" w:fill="FFFFFF"/>
          <w:lang w:val="ru-RU"/>
        </w:rPr>
        <w:t>​‌</w:t>
      </w:r>
      <w:r w:rsidRPr="00BD2629">
        <w:rPr>
          <w:rFonts w:ascii="Times New Roman" w:hAnsi="Times New Roman" w:cs="Times New Roman"/>
          <w:color w:val="000000"/>
          <w:sz w:val="24"/>
          <w:szCs w:val="24"/>
          <w:shd w:val="clear" w:color="auto" w:fill="FFFFFF"/>
          <w:lang w:val="ru-RU"/>
        </w:rPr>
        <w:t>Банников С.В. Всероссийская проверочная работа: 10-11 классы: типовые задания. – М.: Экзамен, 2021</w:t>
      </w:r>
    </w:p>
    <w:p w:rsidR="00BD2629" w:rsidRPr="00BD2629" w:rsidRDefault="00BD2629" w:rsidP="00BD2629">
      <w:pPr>
        <w:pStyle w:val="af0"/>
        <w:numPr>
          <w:ilvl w:val="0"/>
          <w:numId w:val="36"/>
        </w:numPr>
        <w:spacing w:after="0" w:line="100" w:lineRule="atLeast"/>
        <w:rPr>
          <w:rFonts w:ascii="Times New Roman" w:hAnsi="Times New Roman" w:cs="Times New Roman"/>
          <w:color w:val="000000"/>
          <w:sz w:val="24"/>
          <w:szCs w:val="24"/>
          <w:lang w:val="ru-RU"/>
        </w:rPr>
      </w:pPr>
      <w:r w:rsidRPr="00BD2629">
        <w:rPr>
          <w:rFonts w:ascii="Times New Roman" w:hAnsi="Times New Roman" w:cs="Times New Roman"/>
          <w:color w:val="000000"/>
          <w:sz w:val="24"/>
          <w:szCs w:val="24"/>
          <w:lang w:val="ru-RU"/>
        </w:rPr>
        <w:t>География. 10-11 классы: тестовый контроль/ авт.-сост. Н.В. Яковлева. – Волгоград: Учитель, 2020</w:t>
      </w:r>
    </w:p>
    <w:p w:rsidR="00BD2629" w:rsidRDefault="00BD2629" w:rsidP="00BD2629">
      <w:pPr>
        <w:pStyle w:val="af0"/>
        <w:numPr>
          <w:ilvl w:val="0"/>
          <w:numId w:val="36"/>
        </w:numPr>
        <w:spacing w:after="0" w:line="100" w:lineRule="atLeast"/>
        <w:rPr>
          <w:rFonts w:ascii="Times New Roman" w:hAnsi="Times New Roman" w:cs="Times New Roman"/>
          <w:color w:val="000000"/>
          <w:sz w:val="24"/>
          <w:szCs w:val="24"/>
          <w:lang w:val="ru-RU"/>
        </w:rPr>
      </w:pPr>
      <w:r w:rsidRPr="00BD2629">
        <w:rPr>
          <w:rFonts w:ascii="Times New Roman" w:hAnsi="Times New Roman" w:cs="Times New Roman"/>
          <w:color w:val="000000"/>
          <w:sz w:val="24"/>
          <w:szCs w:val="24"/>
          <w:lang w:val="ru-RU"/>
        </w:rPr>
        <w:t xml:space="preserve">Довгань Г.Д. Социально-экономическая география мира в определениях, таблицах и схемах. </w:t>
      </w:r>
      <w:r>
        <w:rPr>
          <w:rFonts w:ascii="Times New Roman" w:hAnsi="Times New Roman" w:cs="Times New Roman"/>
          <w:color w:val="000000"/>
          <w:sz w:val="24"/>
          <w:szCs w:val="24"/>
        </w:rPr>
        <w:t xml:space="preserve">10-11 </w:t>
      </w:r>
      <w:proofErr w:type="spellStart"/>
      <w:r>
        <w:rPr>
          <w:rFonts w:ascii="Times New Roman" w:hAnsi="Times New Roman" w:cs="Times New Roman"/>
          <w:color w:val="000000"/>
          <w:sz w:val="24"/>
          <w:szCs w:val="24"/>
        </w:rPr>
        <w:t>классы</w:t>
      </w:r>
      <w:proofErr w:type="spellEnd"/>
      <w:r>
        <w:rPr>
          <w:rFonts w:ascii="Times New Roman" w:hAnsi="Times New Roman" w:cs="Times New Roman"/>
          <w:color w:val="000000"/>
          <w:sz w:val="24"/>
          <w:szCs w:val="24"/>
        </w:rPr>
        <w:t xml:space="preserve">. – М.: </w:t>
      </w:r>
      <w:proofErr w:type="spellStart"/>
      <w:r>
        <w:rPr>
          <w:rFonts w:ascii="Times New Roman" w:hAnsi="Times New Roman" w:cs="Times New Roman"/>
          <w:color w:val="000000"/>
          <w:sz w:val="24"/>
          <w:szCs w:val="24"/>
        </w:rPr>
        <w:t>Ранок</w:t>
      </w:r>
      <w:proofErr w:type="spellEnd"/>
      <w:r>
        <w:rPr>
          <w:rFonts w:ascii="Times New Roman" w:hAnsi="Times New Roman" w:cs="Times New Roman"/>
          <w:color w:val="000000"/>
          <w:sz w:val="24"/>
          <w:szCs w:val="24"/>
        </w:rPr>
        <w:t>, 2021</w:t>
      </w:r>
    </w:p>
    <w:p w:rsidR="00BD2629" w:rsidRDefault="00BD2629" w:rsidP="00BD2629">
      <w:pPr>
        <w:pStyle w:val="af0"/>
        <w:numPr>
          <w:ilvl w:val="0"/>
          <w:numId w:val="36"/>
        </w:numPr>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lang w:val="ru-RU"/>
        </w:rPr>
        <w:t>Жижина Е.А., Никитина Н.А. Поурочные разработки по географии. 10 класс. – М.: ВАКО, 2022</w:t>
      </w:r>
    </w:p>
    <w:p w:rsidR="00BD2629" w:rsidRDefault="00BD2629" w:rsidP="00BD2629">
      <w:pPr>
        <w:pStyle w:val="af0"/>
        <w:numPr>
          <w:ilvl w:val="0"/>
          <w:numId w:val="36"/>
        </w:numPr>
        <w:spacing w:after="0" w:line="100" w:lineRule="atLeast"/>
        <w:rPr>
          <w:rFonts w:ascii="Times New Roman" w:hAnsi="Times New Roman" w:cs="Times New Roman"/>
          <w:color w:val="000000"/>
          <w:sz w:val="24"/>
          <w:szCs w:val="24"/>
        </w:rPr>
      </w:pPr>
      <w:r w:rsidRPr="00BD2629">
        <w:rPr>
          <w:rFonts w:ascii="Times New Roman" w:hAnsi="Times New Roman" w:cs="Times New Roman"/>
          <w:color w:val="000000"/>
          <w:sz w:val="24"/>
          <w:szCs w:val="24"/>
          <w:lang w:val="ru-RU"/>
        </w:rPr>
        <w:t xml:space="preserve">Максаковский В. П. «География. Методические рекомендации. </w:t>
      </w:r>
      <w:r>
        <w:rPr>
          <w:rFonts w:ascii="Times New Roman" w:hAnsi="Times New Roman" w:cs="Times New Roman"/>
          <w:color w:val="000000"/>
          <w:sz w:val="24"/>
          <w:szCs w:val="24"/>
        </w:rPr>
        <w:t xml:space="preserve">10—11 </w:t>
      </w:r>
      <w:proofErr w:type="spellStart"/>
      <w:r>
        <w:rPr>
          <w:rFonts w:ascii="Times New Roman" w:hAnsi="Times New Roman" w:cs="Times New Roman"/>
          <w:color w:val="000000"/>
          <w:sz w:val="24"/>
          <w:szCs w:val="24"/>
        </w:rPr>
        <w:t>классы</w:t>
      </w:r>
      <w:proofErr w:type="spellEnd"/>
      <w:r>
        <w:rPr>
          <w:rFonts w:ascii="Times New Roman" w:hAnsi="Times New Roman" w:cs="Times New Roman"/>
          <w:color w:val="000000"/>
          <w:sz w:val="24"/>
          <w:szCs w:val="24"/>
        </w:rPr>
        <w:t>»</w:t>
      </w:r>
    </w:p>
    <w:p w:rsidR="00BD2629" w:rsidRDefault="00BD2629" w:rsidP="00BD2629">
      <w:pPr>
        <w:pStyle w:val="af0"/>
        <w:numPr>
          <w:ilvl w:val="0"/>
          <w:numId w:val="36"/>
        </w:numPr>
        <w:spacing w:after="0" w:line="100" w:lineRule="atLeast"/>
        <w:rPr>
          <w:rFonts w:ascii="Times New Roman" w:hAnsi="Times New Roman" w:cs="Times New Roman"/>
          <w:color w:val="000000"/>
          <w:sz w:val="24"/>
          <w:szCs w:val="24"/>
        </w:rPr>
      </w:pPr>
      <w:r w:rsidRPr="00BD2629">
        <w:rPr>
          <w:rFonts w:ascii="Times New Roman" w:hAnsi="Times New Roman" w:cs="Times New Roman"/>
          <w:color w:val="000000"/>
          <w:sz w:val="24"/>
          <w:szCs w:val="24"/>
          <w:lang w:val="ru-RU"/>
        </w:rPr>
        <w:t xml:space="preserve">Максаковский В. П. «География. Рабочие программы. </w:t>
      </w:r>
      <w:r>
        <w:rPr>
          <w:rFonts w:ascii="Times New Roman" w:hAnsi="Times New Roman" w:cs="Times New Roman"/>
          <w:color w:val="000000"/>
          <w:sz w:val="24"/>
          <w:szCs w:val="24"/>
        </w:rPr>
        <w:t xml:space="preserve">10—11 </w:t>
      </w:r>
      <w:proofErr w:type="spellStart"/>
      <w:r>
        <w:rPr>
          <w:rFonts w:ascii="Times New Roman" w:hAnsi="Times New Roman" w:cs="Times New Roman"/>
          <w:color w:val="000000"/>
          <w:sz w:val="24"/>
          <w:szCs w:val="24"/>
        </w:rPr>
        <w:t>классы</w:t>
      </w:r>
      <w:proofErr w:type="spellEnd"/>
      <w:r>
        <w:rPr>
          <w:rFonts w:ascii="Times New Roman" w:hAnsi="Times New Roman" w:cs="Times New Roman"/>
          <w:color w:val="000000"/>
          <w:sz w:val="24"/>
          <w:szCs w:val="24"/>
        </w:rPr>
        <w:t>»</w:t>
      </w:r>
    </w:p>
    <w:p w:rsidR="00BD2629" w:rsidRDefault="00BD2629" w:rsidP="00BD2629">
      <w:pPr>
        <w:pStyle w:val="af0"/>
        <w:numPr>
          <w:ilvl w:val="0"/>
          <w:numId w:val="36"/>
        </w:numPr>
        <w:spacing w:after="0" w:line="100" w:lineRule="atLeast"/>
        <w:rPr>
          <w:rFonts w:ascii="Times New Roman" w:hAnsi="Times New Roman" w:cs="Times New Roman"/>
          <w:color w:val="000000"/>
          <w:sz w:val="24"/>
          <w:szCs w:val="24"/>
        </w:rPr>
      </w:pPr>
      <w:r w:rsidRPr="00BD2629">
        <w:rPr>
          <w:rFonts w:ascii="Times New Roman" w:hAnsi="Times New Roman" w:cs="Times New Roman"/>
          <w:color w:val="000000"/>
          <w:sz w:val="24"/>
          <w:szCs w:val="24"/>
          <w:lang w:val="ru-RU"/>
        </w:rPr>
        <w:t xml:space="preserve">Максаковский В. </w:t>
      </w:r>
      <w:proofErr w:type="gramStart"/>
      <w:r w:rsidRPr="00BD2629">
        <w:rPr>
          <w:rFonts w:ascii="Times New Roman" w:hAnsi="Times New Roman" w:cs="Times New Roman"/>
          <w:color w:val="000000"/>
          <w:sz w:val="24"/>
          <w:szCs w:val="24"/>
          <w:lang w:val="ru-RU"/>
        </w:rPr>
        <w:t>П..</w:t>
      </w:r>
      <w:proofErr w:type="gramEnd"/>
      <w:r w:rsidRPr="00BD2629">
        <w:rPr>
          <w:rFonts w:ascii="Times New Roman" w:hAnsi="Times New Roman" w:cs="Times New Roman"/>
          <w:color w:val="000000"/>
          <w:sz w:val="24"/>
          <w:szCs w:val="24"/>
          <w:lang w:val="ru-RU"/>
        </w:rPr>
        <w:t xml:space="preserve"> «География. Рабочая тетрадь. </w:t>
      </w:r>
      <w:r>
        <w:rPr>
          <w:rFonts w:ascii="Times New Roman" w:hAnsi="Times New Roman" w:cs="Times New Roman"/>
          <w:color w:val="000000"/>
          <w:sz w:val="24"/>
          <w:szCs w:val="24"/>
        </w:rPr>
        <w:t xml:space="preserve">10—11 </w:t>
      </w:r>
      <w:proofErr w:type="spellStart"/>
      <w:r>
        <w:rPr>
          <w:rFonts w:ascii="Times New Roman" w:hAnsi="Times New Roman" w:cs="Times New Roman"/>
          <w:color w:val="000000"/>
          <w:sz w:val="24"/>
          <w:szCs w:val="24"/>
        </w:rPr>
        <w:t>классы</w:t>
      </w:r>
      <w:proofErr w:type="spellEnd"/>
      <w:r>
        <w:rPr>
          <w:rFonts w:ascii="Times New Roman" w:hAnsi="Times New Roman" w:cs="Times New Roman"/>
          <w:color w:val="000000"/>
          <w:sz w:val="24"/>
          <w:szCs w:val="24"/>
        </w:rPr>
        <w:t>»</w:t>
      </w:r>
    </w:p>
    <w:p w:rsidR="00BD2629" w:rsidRPr="00BD2629" w:rsidRDefault="00BD2629" w:rsidP="00BD2629">
      <w:pPr>
        <w:pStyle w:val="af0"/>
        <w:numPr>
          <w:ilvl w:val="0"/>
          <w:numId w:val="36"/>
        </w:numPr>
        <w:spacing w:after="0" w:line="100" w:lineRule="atLeast"/>
        <w:rPr>
          <w:rFonts w:ascii="Times New Roman" w:hAnsi="Times New Roman" w:cs="Times New Roman"/>
          <w:color w:val="000000"/>
          <w:sz w:val="24"/>
          <w:szCs w:val="24"/>
          <w:shd w:val="clear" w:color="auto" w:fill="FFFFFF"/>
          <w:lang w:val="ru-RU"/>
        </w:rPr>
      </w:pPr>
      <w:r w:rsidRPr="00BD2629">
        <w:rPr>
          <w:rFonts w:ascii="Times New Roman" w:hAnsi="Times New Roman" w:cs="Times New Roman"/>
          <w:color w:val="000000"/>
          <w:sz w:val="24"/>
          <w:szCs w:val="24"/>
          <w:lang w:val="ru-RU"/>
        </w:rPr>
        <w:t>Максаковский В.П. География. 10-11 класс. Учебник для общеобразовательных учреждений. М.: Просвещение,2014</w:t>
      </w:r>
    </w:p>
    <w:p w:rsidR="00BD2629" w:rsidRPr="00BD2629" w:rsidRDefault="00BD2629" w:rsidP="00BD2629">
      <w:pPr>
        <w:pStyle w:val="af0"/>
        <w:numPr>
          <w:ilvl w:val="0"/>
          <w:numId w:val="36"/>
        </w:numPr>
        <w:spacing w:after="0" w:line="100" w:lineRule="atLeast"/>
        <w:rPr>
          <w:sz w:val="24"/>
          <w:szCs w:val="24"/>
          <w:lang w:val="ru-RU"/>
        </w:rPr>
      </w:pPr>
      <w:r w:rsidRPr="00BD2629">
        <w:rPr>
          <w:rFonts w:ascii="Times New Roman" w:hAnsi="Times New Roman" w:cs="Times New Roman"/>
          <w:color w:val="000000"/>
          <w:sz w:val="24"/>
          <w:szCs w:val="24"/>
          <w:shd w:val="clear" w:color="auto" w:fill="FFFFFF"/>
          <w:lang w:val="ru-RU"/>
        </w:rPr>
        <w:t>Федоров О.Д География: тренировочные задания: 10-11 классы. – М.: 2022</w:t>
      </w:r>
    </w:p>
    <w:p w:rsidR="00BD2629" w:rsidRPr="00BD2629" w:rsidRDefault="00BD2629" w:rsidP="00BD2629">
      <w:pPr>
        <w:pStyle w:val="af0"/>
        <w:spacing w:before="240" w:after="120"/>
        <w:rPr>
          <w:sz w:val="24"/>
          <w:szCs w:val="24"/>
          <w:lang w:val="ru-RU"/>
        </w:rPr>
      </w:pPr>
    </w:p>
    <w:p w:rsidR="00BD2629" w:rsidRPr="00BD2629" w:rsidRDefault="00BD2629" w:rsidP="00BD2629">
      <w:pPr>
        <w:pStyle w:val="af0"/>
        <w:spacing w:before="240" w:after="120"/>
        <w:rPr>
          <w:rFonts w:ascii="Times New Roman" w:hAnsi="Times New Roman" w:cs="Times New Roman"/>
          <w:color w:val="000000"/>
          <w:sz w:val="28"/>
          <w:szCs w:val="24"/>
          <w:shd w:val="clear" w:color="auto" w:fill="FFFFFF"/>
          <w:lang w:val="ru-RU"/>
        </w:rPr>
      </w:pPr>
      <w:r w:rsidRPr="00BD2629">
        <w:rPr>
          <w:rStyle w:val="ae"/>
          <w:rFonts w:ascii="Times New Roman" w:hAnsi="Times New Roman" w:cs="Times New Roman"/>
          <w:b w:val="0"/>
          <w:color w:val="000000"/>
          <w:sz w:val="24"/>
          <w:szCs w:val="24"/>
          <w:shd w:val="clear" w:color="auto" w:fill="FFFFFF"/>
          <w:lang w:val="ru-RU"/>
        </w:rPr>
        <w:t>ЦИФРОВЫЕ ОБРАЗОВАТЕЛЬНЫЕ РЕСУРСЫ И РЕСУРСЫ СЕТИ ИНТЕРНЕТ</w:t>
      </w:r>
    </w:p>
    <w:p w:rsidR="00BD2629" w:rsidRDefault="00BD2629" w:rsidP="00BD2629">
      <w:pPr>
        <w:pStyle w:val="af0"/>
        <w:spacing w:before="240" w:after="120"/>
      </w:pPr>
      <w:bookmarkStart w:id="11" w:name="block-628498_Copy_1"/>
      <w:r w:rsidRPr="00BD2629">
        <w:rPr>
          <w:rFonts w:ascii="Times New Roman" w:hAnsi="Times New Roman" w:cs="Times New Roman"/>
          <w:color w:val="000000"/>
          <w:sz w:val="28"/>
          <w:szCs w:val="24"/>
          <w:shd w:val="clear" w:color="auto" w:fill="FFFFFF"/>
          <w:lang w:val="ru-RU"/>
        </w:rPr>
        <w:t xml:space="preserve">‌ </w:t>
      </w:r>
      <w:bookmarkStart w:id="12" w:name="54b9121d-fff4-432b-9675-1aa7bf21b4bc"/>
      <w:bookmarkEnd w:id="12"/>
      <w:r w:rsidRPr="00BD2629">
        <w:rPr>
          <w:rFonts w:ascii="Times New Roman" w:hAnsi="Times New Roman" w:cs="Times New Roman"/>
          <w:color w:val="000000"/>
          <w:sz w:val="28"/>
          <w:szCs w:val="24"/>
          <w:shd w:val="clear" w:color="auto" w:fill="FFFFFF"/>
          <w:lang w:val="ru-RU"/>
        </w:rPr>
        <w:t xml:space="preserve">1. Видеоуроки по географии 10-11 класс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videouroki</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net</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video</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geografiya</w:t>
      </w:r>
      <w:r w:rsidRPr="00BD2629">
        <w:rPr>
          <w:rFonts w:ascii="Times New Roman" w:hAnsi="Times New Roman" w:cs="Times New Roman"/>
          <w:color w:val="000000"/>
          <w:sz w:val="28"/>
          <w:szCs w:val="24"/>
          <w:shd w:val="clear" w:color="auto" w:fill="FFFFFF"/>
          <w:lang w:val="ru-RU"/>
        </w:rPr>
        <w:t>/10-11-</w:t>
      </w:r>
      <w:r>
        <w:rPr>
          <w:rFonts w:ascii="Times New Roman" w:hAnsi="Times New Roman" w:cs="Times New Roman"/>
          <w:color w:val="000000"/>
          <w:sz w:val="28"/>
          <w:szCs w:val="24"/>
          <w:shd w:val="clear" w:color="auto" w:fill="FFFFFF"/>
        </w:rPr>
        <w:t>class</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2. Занимательная география. 10-11 класс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videouroki</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net</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projects</w:t>
      </w:r>
      <w:r w:rsidRPr="00BD2629">
        <w:rPr>
          <w:rFonts w:ascii="Times New Roman" w:hAnsi="Times New Roman" w:cs="Times New Roman"/>
          <w:color w:val="000000"/>
          <w:sz w:val="28"/>
          <w:szCs w:val="24"/>
          <w:shd w:val="clear" w:color="auto" w:fill="FFFFFF"/>
          <w:lang w:val="ru-RU"/>
        </w:rPr>
        <w:t>/3/</w:t>
      </w:r>
      <w:r>
        <w:rPr>
          <w:rFonts w:ascii="Times New Roman" w:hAnsi="Times New Roman" w:cs="Times New Roman"/>
          <w:color w:val="000000"/>
          <w:sz w:val="28"/>
          <w:szCs w:val="24"/>
          <w:shd w:val="clear" w:color="auto" w:fill="FFFFFF"/>
        </w:rPr>
        <w:t>index</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php</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id</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zgeo</w:t>
      </w:r>
      <w:r w:rsidRPr="00BD2629">
        <w:rPr>
          <w:rFonts w:ascii="Times New Roman" w:hAnsi="Times New Roman" w:cs="Times New Roman"/>
          <w:color w:val="000000"/>
          <w:sz w:val="28"/>
          <w:szCs w:val="24"/>
          <w:shd w:val="clear" w:color="auto" w:fill="FFFFFF"/>
          <w:lang w:val="ru-RU"/>
        </w:rPr>
        <w:t>-&amp;</w:t>
      </w:r>
      <w:r>
        <w:rPr>
          <w:rFonts w:ascii="Times New Roman" w:hAnsi="Times New Roman" w:cs="Times New Roman"/>
          <w:color w:val="000000"/>
          <w:sz w:val="28"/>
          <w:szCs w:val="24"/>
          <w:shd w:val="clear" w:color="auto" w:fill="FFFFFF"/>
        </w:rPr>
        <w:t>utm</w:t>
      </w:r>
      <w:r w:rsidRPr="00BD2629">
        <w:rPr>
          <w:rFonts w:ascii="Times New Roman" w:hAnsi="Times New Roman" w:cs="Times New Roman"/>
          <w:color w:val="000000"/>
          <w:sz w:val="28"/>
          <w:szCs w:val="24"/>
          <w:shd w:val="clear" w:color="auto" w:fill="FFFFFF"/>
          <w:lang w:val="ru-RU"/>
        </w:rPr>
        <w:br/>
        <w:t xml:space="preserve">3. Интерактивные уроки по географии для 10-11 классов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education</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yandex</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ru</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lessons</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4. Карты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www</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geomania</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net</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world</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5. Образовательная платформа </w:t>
      </w:r>
      <w:r>
        <w:rPr>
          <w:rFonts w:ascii="Times New Roman" w:hAnsi="Times New Roman" w:cs="Times New Roman"/>
          <w:color w:val="000000"/>
          <w:sz w:val="28"/>
          <w:szCs w:val="24"/>
          <w:shd w:val="clear" w:color="auto" w:fill="FFFFFF"/>
        </w:rPr>
        <w:t>LEKTA</w:t>
      </w:r>
      <w:r w:rsidRPr="00BD2629">
        <w:rPr>
          <w:rFonts w:ascii="Times New Roman" w:hAnsi="Times New Roman" w:cs="Times New Roman"/>
          <w:color w:val="000000"/>
          <w:sz w:val="28"/>
          <w:szCs w:val="24"/>
          <w:shd w:val="clear" w:color="auto" w:fill="FFFFFF"/>
          <w:lang w:val="ru-RU"/>
        </w:rPr>
        <w:t xml:space="preserve">. Интерактивнаятетрадь.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hw</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lecta</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ru</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homework</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new</w:t>
      </w:r>
      <w:r w:rsidRPr="00BD2629">
        <w:rPr>
          <w:rFonts w:ascii="Times New Roman" w:hAnsi="Times New Roman" w:cs="Times New Roman"/>
          <w:color w:val="000000"/>
          <w:sz w:val="28"/>
          <w:szCs w:val="24"/>
          <w:shd w:val="clear" w:color="auto" w:fill="FFFFFF"/>
          <w:lang w:val="ru-RU"/>
        </w:rPr>
        <w:t>/840</w:t>
      </w:r>
      <w:r w:rsidRPr="00BD2629">
        <w:rPr>
          <w:rFonts w:ascii="Times New Roman" w:hAnsi="Times New Roman" w:cs="Times New Roman"/>
          <w:color w:val="000000"/>
          <w:sz w:val="28"/>
          <w:szCs w:val="24"/>
          <w:shd w:val="clear" w:color="auto" w:fill="FFFFFF"/>
          <w:lang w:val="ru-RU"/>
        </w:rPr>
        <w:br/>
        <w:t xml:space="preserve">6. Презентации к урокам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www</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geomania</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net</w:t>
      </w:r>
      <w:r w:rsidRPr="00BD2629">
        <w:rPr>
          <w:rFonts w:ascii="Times New Roman" w:hAnsi="Times New Roman" w:cs="Times New Roman"/>
          <w:color w:val="000000"/>
          <w:sz w:val="28"/>
          <w:szCs w:val="24"/>
          <w:shd w:val="clear" w:color="auto" w:fill="FFFFFF"/>
          <w:lang w:val="ru-RU"/>
        </w:rPr>
        <w:t>/5</w:t>
      </w:r>
      <w:r>
        <w:rPr>
          <w:rFonts w:ascii="Times New Roman" w:hAnsi="Times New Roman" w:cs="Times New Roman"/>
          <w:color w:val="000000"/>
          <w:sz w:val="28"/>
          <w:szCs w:val="24"/>
          <w:shd w:val="clear" w:color="auto" w:fill="FFFFFF"/>
        </w:rPr>
        <w:t>class</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7. Российская электронная школа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resh</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edu</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ru</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subject</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8 Тесты, опросы, кроссворды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app</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onlinetestpad</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com</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tests</w:t>
      </w:r>
      <w:r w:rsidRPr="00BD2629">
        <w:rPr>
          <w:rFonts w:ascii="Times New Roman" w:hAnsi="Times New Roman" w:cs="Times New Roman"/>
          <w:color w:val="000000"/>
          <w:sz w:val="28"/>
          <w:szCs w:val="24"/>
          <w:shd w:val="clear" w:color="auto" w:fill="FFFFFF"/>
          <w:lang w:val="ru-RU"/>
        </w:rPr>
        <w:br/>
        <w:t xml:space="preserve">9. Фильмы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www</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geomania</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net</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video</w:t>
      </w:r>
      <w:r w:rsidRPr="00BD2629">
        <w:rPr>
          <w:rFonts w:ascii="Times New Roman" w:hAnsi="Times New Roman" w:cs="Times New Roman"/>
          <w:color w:val="000000"/>
          <w:sz w:val="28"/>
          <w:szCs w:val="24"/>
          <w:shd w:val="clear" w:color="auto" w:fill="FFFFFF"/>
          <w:lang w:val="ru-RU"/>
        </w:rPr>
        <w:t>-/</w:t>
      </w:r>
      <w:r w:rsidRPr="00BD2629">
        <w:rPr>
          <w:rFonts w:ascii="Times New Roman" w:hAnsi="Times New Roman" w:cs="Times New Roman"/>
          <w:color w:val="000000"/>
          <w:sz w:val="28"/>
          <w:szCs w:val="24"/>
          <w:shd w:val="clear" w:color="auto" w:fill="FFFFFF"/>
          <w:lang w:val="ru-RU"/>
        </w:rPr>
        <w:br/>
        <w:t xml:space="preserve">10. </w:t>
      </w:r>
      <w:proofErr w:type="spellStart"/>
      <w:r w:rsidRPr="00BD2629">
        <w:rPr>
          <w:rFonts w:ascii="Times New Roman" w:hAnsi="Times New Roman" w:cs="Times New Roman"/>
          <w:color w:val="000000"/>
          <w:sz w:val="28"/>
          <w:szCs w:val="24"/>
          <w:shd w:val="clear" w:color="auto" w:fill="FFFFFF"/>
          <w:lang w:val="ru-RU"/>
        </w:rPr>
        <w:t>ЯКласс</w:t>
      </w:r>
      <w:proofErr w:type="spellEnd"/>
      <w:r w:rsidRPr="00BD2629">
        <w:rPr>
          <w:rFonts w:ascii="Times New Roman" w:hAnsi="Times New Roman" w:cs="Times New Roman"/>
          <w:color w:val="000000"/>
          <w:sz w:val="28"/>
          <w:szCs w:val="24"/>
          <w:shd w:val="clear" w:color="auto" w:fill="FFFFFF"/>
          <w:lang w:val="ru-RU"/>
        </w:rPr>
        <w:t xml:space="preserve"> </w:t>
      </w:r>
      <w:r>
        <w:rPr>
          <w:rFonts w:ascii="Times New Roman" w:hAnsi="Times New Roman" w:cs="Times New Roman"/>
          <w:color w:val="000000"/>
          <w:sz w:val="28"/>
          <w:szCs w:val="24"/>
          <w:shd w:val="clear" w:color="auto" w:fill="FFFFFF"/>
        </w:rPr>
        <w:t>https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www</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yaklass</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ru</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p</w:t>
      </w:r>
      <w:r w:rsidRPr="00BD2629">
        <w:rPr>
          <w:rFonts w:ascii="Times New Roman" w:hAnsi="Times New Roman" w:cs="Times New Roman"/>
          <w:color w:val="000000"/>
          <w:sz w:val="28"/>
          <w:szCs w:val="24"/>
          <w:shd w:val="clear" w:color="auto" w:fill="FFFFFF"/>
          <w:lang w:val="ru-RU"/>
        </w:rPr>
        <w:t>/</w:t>
      </w:r>
      <w:r>
        <w:rPr>
          <w:rFonts w:ascii="Times New Roman" w:hAnsi="Times New Roman" w:cs="Times New Roman"/>
          <w:color w:val="000000"/>
          <w:sz w:val="28"/>
          <w:szCs w:val="24"/>
          <w:shd w:val="clear" w:color="auto" w:fill="FFFFFF"/>
        </w:rPr>
        <w:t>geografiya</w:t>
      </w:r>
      <w:r w:rsidRPr="00BD2629">
        <w:rPr>
          <w:rFonts w:ascii="Times New Roman" w:hAnsi="Times New Roman" w:cs="Times New Roman"/>
          <w:color w:val="000000"/>
          <w:sz w:val="28"/>
          <w:szCs w:val="24"/>
          <w:shd w:val="clear" w:color="auto" w:fill="FFFFFF"/>
          <w:lang w:val="ru-RU"/>
        </w:rPr>
        <w:t># программа-</w:t>
      </w:r>
      <w:r w:rsidRPr="00BD2629">
        <w:rPr>
          <w:rFonts w:ascii="Times New Roman" w:hAnsi="Times New Roman" w:cs="Times New Roman"/>
          <w:color w:val="000000"/>
          <w:sz w:val="28"/>
          <w:szCs w:val="24"/>
          <w:shd w:val="clear" w:color="auto" w:fill="FFFFFF"/>
          <w:lang w:val="ru-RU"/>
        </w:rPr>
        <w:br/>
        <w:t xml:space="preserve">11. </w:t>
      </w:r>
      <w:r>
        <w:rPr>
          <w:rFonts w:ascii="Times New Roman" w:hAnsi="Times New Roman" w:cs="Times New Roman"/>
          <w:color w:val="000000"/>
          <w:sz w:val="28"/>
          <w:szCs w:val="24"/>
          <w:shd w:val="clear" w:color="auto" w:fill="FFFFFF"/>
        </w:rPr>
        <w:t>Яндекс. Репетитор https://yandex.ru/tutor/urokigeografiya/</w:t>
      </w:r>
      <w:bookmarkStart w:id="13" w:name="block-628498"/>
      <w:bookmarkEnd w:id="11"/>
      <w:bookmarkEnd w:id="13"/>
    </w:p>
    <w:p w:rsidR="00A7447A" w:rsidRDefault="00A7447A"/>
    <w:sectPr w:rsidR="00A7447A">
      <w:pgSz w:w="11906" w:h="16383"/>
      <w:pgMar w:top="583" w:right="556" w:bottom="533" w:left="733"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ont276">
    <w:altName w:val="MS Gothic"/>
    <w:charset w:val="80"/>
    <w:family w:val="roman"/>
    <w:pitch w:val="variable"/>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Devanagari">
    <w:charset w:val="80"/>
    <w:family w:val="swiss"/>
    <w:pitch w:val="default"/>
  </w:font>
  <w:font w:name="Liberation Sans">
    <w:altName w:val="Arial"/>
    <w:charset w:val="80"/>
    <w:family w:val="swiss"/>
    <w:pitch w:val="variable"/>
  </w:font>
  <w:font w:name="DejaVu San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4"/>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bullet"/>
      <w:lvlText w:val=""/>
      <w:lvlJc w:val="left"/>
      <w:pPr>
        <w:tabs>
          <w:tab w:val="num" w:pos="0"/>
        </w:tabs>
        <w:ind w:left="9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bullet"/>
      <w:lvlText w:val=""/>
      <w:lvlJc w:val="left"/>
      <w:pPr>
        <w:tabs>
          <w:tab w:val="num" w:pos="0"/>
        </w:tabs>
        <w:ind w:left="9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lvlText w:val="%1."/>
      <w:lvlJc w:val="left"/>
      <w:pPr>
        <w:tabs>
          <w:tab w:val="num" w:pos="720"/>
        </w:tabs>
        <w:ind w:left="720" w:hanging="360"/>
      </w:pPr>
      <w:rPr>
        <w:caps w:val="0"/>
        <w:smallCaps w:val="0"/>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B7B2298"/>
    <w:multiLevelType w:val="multilevel"/>
    <w:tmpl w:val="939AED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F2702AE"/>
    <w:multiLevelType w:val="multilevel"/>
    <w:tmpl w:val="060C5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6A2705"/>
    <w:multiLevelType w:val="multilevel"/>
    <w:tmpl w:val="4D4CB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C77870"/>
    <w:multiLevelType w:val="multilevel"/>
    <w:tmpl w:val="5164B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42F"/>
    <w:multiLevelType w:val="multilevel"/>
    <w:tmpl w:val="6DA4B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78407B"/>
    <w:multiLevelType w:val="multilevel"/>
    <w:tmpl w:val="BEEAB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263520"/>
    <w:multiLevelType w:val="multilevel"/>
    <w:tmpl w:val="AF001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C0000C"/>
    <w:multiLevelType w:val="multilevel"/>
    <w:tmpl w:val="DEC84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1E7B90"/>
    <w:multiLevelType w:val="multilevel"/>
    <w:tmpl w:val="33E8B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BD3396"/>
    <w:multiLevelType w:val="multilevel"/>
    <w:tmpl w:val="8B106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124C64"/>
    <w:multiLevelType w:val="multilevel"/>
    <w:tmpl w:val="CE182E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E54867"/>
    <w:multiLevelType w:val="multilevel"/>
    <w:tmpl w:val="B7A82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7C630F"/>
    <w:multiLevelType w:val="multilevel"/>
    <w:tmpl w:val="E4FEA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D64312"/>
    <w:multiLevelType w:val="multilevel"/>
    <w:tmpl w:val="75E45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01387B"/>
    <w:multiLevelType w:val="multilevel"/>
    <w:tmpl w:val="1FD696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D0652A"/>
    <w:multiLevelType w:val="multilevel"/>
    <w:tmpl w:val="AB767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4D72FB"/>
    <w:multiLevelType w:val="multilevel"/>
    <w:tmpl w:val="BF001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34"/>
  </w:num>
  <w:num w:numId="3">
    <w:abstractNumId w:val="23"/>
  </w:num>
  <w:num w:numId="4">
    <w:abstractNumId w:val="21"/>
  </w:num>
  <w:num w:numId="5">
    <w:abstractNumId w:val="25"/>
  </w:num>
  <w:num w:numId="6">
    <w:abstractNumId w:val="19"/>
  </w:num>
  <w:num w:numId="7">
    <w:abstractNumId w:val="24"/>
  </w:num>
  <w:num w:numId="8">
    <w:abstractNumId w:val="27"/>
  </w:num>
  <w:num w:numId="9">
    <w:abstractNumId w:val="33"/>
  </w:num>
  <w:num w:numId="10">
    <w:abstractNumId w:val="35"/>
  </w:num>
  <w:num w:numId="11">
    <w:abstractNumId w:val="28"/>
  </w:num>
  <w:num w:numId="12">
    <w:abstractNumId w:val="29"/>
  </w:num>
  <w:num w:numId="13">
    <w:abstractNumId w:val="20"/>
  </w:num>
  <w:num w:numId="14">
    <w:abstractNumId w:val="26"/>
  </w:num>
  <w:num w:numId="15">
    <w:abstractNumId w:val="31"/>
  </w:num>
  <w:num w:numId="16">
    <w:abstractNumId w:val="22"/>
  </w:num>
  <w:num w:numId="17">
    <w:abstractNumId w:val="30"/>
  </w:num>
  <w:num w:numId="18">
    <w:abstractNumId w:val="0"/>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8"/>
  </w:num>
  <w:num w:numId="27">
    <w:abstractNumId w:val="9"/>
  </w:num>
  <w:num w:numId="28">
    <w:abstractNumId w:val="10"/>
  </w:num>
  <w:num w:numId="29">
    <w:abstractNumId w:val="11"/>
  </w:num>
  <w:num w:numId="30">
    <w:abstractNumId w:val="12"/>
  </w:num>
  <w:num w:numId="31">
    <w:abstractNumId w:val="13"/>
  </w:num>
  <w:num w:numId="32">
    <w:abstractNumId w:val="14"/>
  </w:num>
  <w:num w:numId="33">
    <w:abstractNumId w:val="15"/>
  </w:num>
  <w:num w:numId="34">
    <w:abstractNumId w:val="16"/>
  </w:num>
  <w:num w:numId="35">
    <w:abstractNumId w:val="1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982"/>
    <w:rsid w:val="001F5C2E"/>
    <w:rsid w:val="0066112C"/>
    <w:rsid w:val="00886E7B"/>
    <w:rsid w:val="00A7447A"/>
    <w:rsid w:val="00BD2629"/>
    <w:rsid w:val="00C06982"/>
    <w:rsid w:val="00DF35AA"/>
    <w:rsid w:val="00E22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E9219C-AF73-4B47-B50C-25F54437A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WW8Num1z0">
    <w:name w:val="WW8Num1z0"/>
    <w:rsid w:val="00BD2629"/>
    <w:rPr>
      <w:rFonts w:ascii="Symbol" w:hAnsi="Symbol" w:cs="Symbol"/>
    </w:rPr>
  </w:style>
  <w:style w:type="character" w:customStyle="1" w:styleId="WW8Num1z1">
    <w:name w:val="WW8Num1z1"/>
    <w:rsid w:val="00BD2629"/>
  </w:style>
  <w:style w:type="character" w:customStyle="1" w:styleId="WW8Num1z2">
    <w:name w:val="WW8Num1z2"/>
    <w:rsid w:val="00BD2629"/>
  </w:style>
  <w:style w:type="character" w:customStyle="1" w:styleId="WW8Num1z3">
    <w:name w:val="WW8Num1z3"/>
    <w:rsid w:val="00BD2629"/>
  </w:style>
  <w:style w:type="character" w:customStyle="1" w:styleId="WW8Num1z4">
    <w:name w:val="WW8Num1z4"/>
    <w:rsid w:val="00BD2629"/>
  </w:style>
  <w:style w:type="character" w:customStyle="1" w:styleId="WW8Num1z5">
    <w:name w:val="WW8Num1z5"/>
    <w:rsid w:val="00BD2629"/>
  </w:style>
  <w:style w:type="character" w:customStyle="1" w:styleId="WW8Num1z6">
    <w:name w:val="WW8Num1z6"/>
    <w:rsid w:val="00BD2629"/>
  </w:style>
  <w:style w:type="character" w:customStyle="1" w:styleId="WW8Num1z7">
    <w:name w:val="WW8Num1z7"/>
    <w:rsid w:val="00BD2629"/>
  </w:style>
  <w:style w:type="character" w:customStyle="1" w:styleId="WW8Num1z8">
    <w:name w:val="WW8Num1z8"/>
    <w:rsid w:val="00BD2629"/>
  </w:style>
  <w:style w:type="character" w:customStyle="1" w:styleId="WW8Num2z0">
    <w:name w:val="WW8Num2z0"/>
    <w:rsid w:val="00BD2629"/>
    <w:rPr>
      <w:rFonts w:ascii="Symbol" w:hAnsi="Symbol" w:cs="Symbol"/>
    </w:rPr>
  </w:style>
  <w:style w:type="character" w:customStyle="1" w:styleId="WW8Num2z1">
    <w:name w:val="WW8Num2z1"/>
    <w:rsid w:val="00BD2629"/>
  </w:style>
  <w:style w:type="character" w:customStyle="1" w:styleId="WW8Num2z2">
    <w:name w:val="WW8Num2z2"/>
    <w:rsid w:val="00BD2629"/>
  </w:style>
  <w:style w:type="character" w:customStyle="1" w:styleId="WW8Num2z3">
    <w:name w:val="WW8Num2z3"/>
    <w:rsid w:val="00BD2629"/>
  </w:style>
  <w:style w:type="character" w:customStyle="1" w:styleId="WW8Num2z4">
    <w:name w:val="WW8Num2z4"/>
    <w:rsid w:val="00BD2629"/>
  </w:style>
  <w:style w:type="character" w:customStyle="1" w:styleId="WW8Num2z5">
    <w:name w:val="WW8Num2z5"/>
    <w:rsid w:val="00BD2629"/>
  </w:style>
  <w:style w:type="character" w:customStyle="1" w:styleId="WW8Num2z6">
    <w:name w:val="WW8Num2z6"/>
    <w:rsid w:val="00BD2629"/>
  </w:style>
  <w:style w:type="character" w:customStyle="1" w:styleId="WW8Num2z7">
    <w:name w:val="WW8Num2z7"/>
    <w:rsid w:val="00BD2629"/>
  </w:style>
  <w:style w:type="character" w:customStyle="1" w:styleId="WW8Num2z8">
    <w:name w:val="WW8Num2z8"/>
    <w:rsid w:val="00BD2629"/>
  </w:style>
  <w:style w:type="character" w:customStyle="1" w:styleId="WW8Num3z0">
    <w:name w:val="WW8Num3z0"/>
    <w:rsid w:val="00BD2629"/>
    <w:rPr>
      <w:rFonts w:ascii="Symbol" w:hAnsi="Symbol" w:cs="Symbol"/>
    </w:rPr>
  </w:style>
  <w:style w:type="character" w:customStyle="1" w:styleId="WW8Num3z1">
    <w:name w:val="WW8Num3z1"/>
    <w:rsid w:val="00BD2629"/>
  </w:style>
  <w:style w:type="character" w:customStyle="1" w:styleId="WW8Num3z2">
    <w:name w:val="WW8Num3z2"/>
    <w:rsid w:val="00BD2629"/>
  </w:style>
  <w:style w:type="character" w:customStyle="1" w:styleId="WW8Num3z3">
    <w:name w:val="WW8Num3z3"/>
    <w:rsid w:val="00BD2629"/>
  </w:style>
  <w:style w:type="character" w:customStyle="1" w:styleId="WW8Num3z4">
    <w:name w:val="WW8Num3z4"/>
    <w:rsid w:val="00BD2629"/>
  </w:style>
  <w:style w:type="character" w:customStyle="1" w:styleId="WW8Num3z5">
    <w:name w:val="WW8Num3z5"/>
    <w:rsid w:val="00BD2629"/>
  </w:style>
  <w:style w:type="character" w:customStyle="1" w:styleId="WW8Num3z6">
    <w:name w:val="WW8Num3z6"/>
    <w:rsid w:val="00BD2629"/>
  </w:style>
  <w:style w:type="character" w:customStyle="1" w:styleId="WW8Num3z7">
    <w:name w:val="WW8Num3z7"/>
    <w:rsid w:val="00BD2629"/>
  </w:style>
  <w:style w:type="character" w:customStyle="1" w:styleId="WW8Num3z8">
    <w:name w:val="WW8Num3z8"/>
    <w:rsid w:val="00BD2629"/>
  </w:style>
  <w:style w:type="character" w:customStyle="1" w:styleId="WW8Num4z0">
    <w:name w:val="WW8Num4z0"/>
    <w:rsid w:val="00BD2629"/>
    <w:rPr>
      <w:rFonts w:ascii="Symbol" w:hAnsi="Symbol" w:cs="Symbol"/>
    </w:rPr>
  </w:style>
  <w:style w:type="character" w:customStyle="1" w:styleId="WW8Num4z1">
    <w:name w:val="WW8Num4z1"/>
    <w:rsid w:val="00BD2629"/>
  </w:style>
  <w:style w:type="character" w:customStyle="1" w:styleId="WW8Num4z2">
    <w:name w:val="WW8Num4z2"/>
    <w:rsid w:val="00BD2629"/>
  </w:style>
  <w:style w:type="character" w:customStyle="1" w:styleId="WW8Num4z3">
    <w:name w:val="WW8Num4z3"/>
    <w:rsid w:val="00BD2629"/>
  </w:style>
  <w:style w:type="character" w:customStyle="1" w:styleId="WW8Num4z4">
    <w:name w:val="WW8Num4z4"/>
    <w:rsid w:val="00BD2629"/>
  </w:style>
  <w:style w:type="character" w:customStyle="1" w:styleId="WW8Num4z5">
    <w:name w:val="WW8Num4z5"/>
    <w:rsid w:val="00BD2629"/>
  </w:style>
  <w:style w:type="character" w:customStyle="1" w:styleId="WW8Num4z6">
    <w:name w:val="WW8Num4z6"/>
    <w:rsid w:val="00BD2629"/>
  </w:style>
  <w:style w:type="character" w:customStyle="1" w:styleId="WW8Num4z7">
    <w:name w:val="WW8Num4z7"/>
    <w:rsid w:val="00BD2629"/>
  </w:style>
  <w:style w:type="character" w:customStyle="1" w:styleId="WW8Num4z8">
    <w:name w:val="WW8Num4z8"/>
    <w:rsid w:val="00BD2629"/>
  </w:style>
  <w:style w:type="character" w:customStyle="1" w:styleId="WW8Num5z0">
    <w:name w:val="WW8Num5z0"/>
    <w:rsid w:val="00BD2629"/>
    <w:rPr>
      <w:rFonts w:ascii="Symbol" w:hAnsi="Symbol" w:cs="Symbol"/>
    </w:rPr>
  </w:style>
  <w:style w:type="character" w:customStyle="1" w:styleId="WW8Num5z1">
    <w:name w:val="WW8Num5z1"/>
    <w:rsid w:val="00BD2629"/>
  </w:style>
  <w:style w:type="character" w:customStyle="1" w:styleId="WW8Num5z2">
    <w:name w:val="WW8Num5z2"/>
    <w:rsid w:val="00BD2629"/>
  </w:style>
  <w:style w:type="character" w:customStyle="1" w:styleId="WW8Num5z3">
    <w:name w:val="WW8Num5z3"/>
    <w:rsid w:val="00BD2629"/>
  </w:style>
  <w:style w:type="character" w:customStyle="1" w:styleId="WW8Num5z4">
    <w:name w:val="WW8Num5z4"/>
    <w:rsid w:val="00BD2629"/>
  </w:style>
  <w:style w:type="character" w:customStyle="1" w:styleId="WW8Num5z5">
    <w:name w:val="WW8Num5z5"/>
    <w:rsid w:val="00BD2629"/>
  </w:style>
  <w:style w:type="character" w:customStyle="1" w:styleId="WW8Num5z6">
    <w:name w:val="WW8Num5z6"/>
    <w:rsid w:val="00BD2629"/>
  </w:style>
  <w:style w:type="character" w:customStyle="1" w:styleId="WW8Num5z7">
    <w:name w:val="WW8Num5z7"/>
    <w:rsid w:val="00BD2629"/>
  </w:style>
  <w:style w:type="character" w:customStyle="1" w:styleId="WW8Num5z8">
    <w:name w:val="WW8Num5z8"/>
    <w:rsid w:val="00BD2629"/>
  </w:style>
  <w:style w:type="character" w:customStyle="1" w:styleId="WW8Num6z0">
    <w:name w:val="WW8Num6z0"/>
    <w:rsid w:val="00BD2629"/>
    <w:rPr>
      <w:rFonts w:ascii="Symbol" w:hAnsi="Symbol" w:cs="Symbol"/>
    </w:rPr>
  </w:style>
  <w:style w:type="character" w:customStyle="1" w:styleId="WW8Num6z1">
    <w:name w:val="WW8Num6z1"/>
    <w:rsid w:val="00BD2629"/>
  </w:style>
  <w:style w:type="character" w:customStyle="1" w:styleId="WW8Num6z2">
    <w:name w:val="WW8Num6z2"/>
    <w:rsid w:val="00BD2629"/>
  </w:style>
  <w:style w:type="character" w:customStyle="1" w:styleId="WW8Num6z3">
    <w:name w:val="WW8Num6z3"/>
    <w:rsid w:val="00BD2629"/>
  </w:style>
  <w:style w:type="character" w:customStyle="1" w:styleId="WW8Num6z4">
    <w:name w:val="WW8Num6z4"/>
    <w:rsid w:val="00BD2629"/>
  </w:style>
  <w:style w:type="character" w:customStyle="1" w:styleId="WW8Num6z5">
    <w:name w:val="WW8Num6z5"/>
    <w:rsid w:val="00BD2629"/>
  </w:style>
  <w:style w:type="character" w:customStyle="1" w:styleId="WW8Num6z6">
    <w:name w:val="WW8Num6z6"/>
    <w:rsid w:val="00BD2629"/>
  </w:style>
  <w:style w:type="character" w:customStyle="1" w:styleId="WW8Num6z7">
    <w:name w:val="WW8Num6z7"/>
    <w:rsid w:val="00BD2629"/>
  </w:style>
  <w:style w:type="character" w:customStyle="1" w:styleId="WW8Num6z8">
    <w:name w:val="WW8Num6z8"/>
    <w:rsid w:val="00BD2629"/>
  </w:style>
  <w:style w:type="character" w:customStyle="1" w:styleId="WW8Num7z0">
    <w:name w:val="WW8Num7z0"/>
    <w:rsid w:val="00BD2629"/>
    <w:rPr>
      <w:rFonts w:ascii="Symbol" w:hAnsi="Symbol" w:cs="Symbol"/>
    </w:rPr>
  </w:style>
  <w:style w:type="character" w:customStyle="1" w:styleId="WW8Num7z1">
    <w:name w:val="WW8Num7z1"/>
    <w:rsid w:val="00BD2629"/>
  </w:style>
  <w:style w:type="character" w:customStyle="1" w:styleId="WW8Num7z2">
    <w:name w:val="WW8Num7z2"/>
    <w:rsid w:val="00BD2629"/>
  </w:style>
  <w:style w:type="character" w:customStyle="1" w:styleId="WW8Num7z3">
    <w:name w:val="WW8Num7z3"/>
    <w:rsid w:val="00BD2629"/>
  </w:style>
  <w:style w:type="character" w:customStyle="1" w:styleId="WW8Num7z4">
    <w:name w:val="WW8Num7z4"/>
    <w:rsid w:val="00BD2629"/>
  </w:style>
  <w:style w:type="character" w:customStyle="1" w:styleId="WW8Num7z5">
    <w:name w:val="WW8Num7z5"/>
    <w:rsid w:val="00BD2629"/>
  </w:style>
  <w:style w:type="character" w:customStyle="1" w:styleId="WW8Num7z6">
    <w:name w:val="WW8Num7z6"/>
    <w:rsid w:val="00BD2629"/>
  </w:style>
  <w:style w:type="character" w:customStyle="1" w:styleId="WW8Num7z7">
    <w:name w:val="WW8Num7z7"/>
    <w:rsid w:val="00BD2629"/>
  </w:style>
  <w:style w:type="character" w:customStyle="1" w:styleId="WW8Num7z8">
    <w:name w:val="WW8Num7z8"/>
    <w:rsid w:val="00BD2629"/>
  </w:style>
  <w:style w:type="character" w:customStyle="1" w:styleId="WW8Num8z0">
    <w:name w:val="WW8Num8z0"/>
    <w:rsid w:val="00BD2629"/>
    <w:rPr>
      <w:rFonts w:ascii="Symbol" w:hAnsi="Symbol" w:cs="Symbol"/>
    </w:rPr>
  </w:style>
  <w:style w:type="character" w:customStyle="1" w:styleId="WW8Num8z1">
    <w:name w:val="WW8Num8z1"/>
    <w:rsid w:val="00BD2629"/>
  </w:style>
  <w:style w:type="character" w:customStyle="1" w:styleId="WW8Num8z2">
    <w:name w:val="WW8Num8z2"/>
    <w:rsid w:val="00BD2629"/>
  </w:style>
  <w:style w:type="character" w:customStyle="1" w:styleId="WW8Num8z3">
    <w:name w:val="WW8Num8z3"/>
    <w:rsid w:val="00BD2629"/>
  </w:style>
  <w:style w:type="character" w:customStyle="1" w:styleId="WW8Num8z4">
    <w:name w:val="WW8Num8z4"/>
    <w:rsid w:val="00BD2629"/>
  </w:style>
  <w:style w:type="character" w:customStyle="1" w:styleId="WW8Num8z5">
    <w:name w:val="WW8Num8z5"/>
    <w:rsid w:val="00BD2629"/>
  </w:style>
  <w:style w:type="character" w:customStyle="1" w:styleId="WW8Num8z6">
    <w:name w:val="WW8Num8z6"/>
    <w:rsid w:val="00BD2629"/>
  </w:style>
  <w:style w:type="character" w:customStyle="1" w:styleId="WW8Num8z7">
    <w:name w:val="WW8Num8z7"/>
    <w:rsid w:val="00BD2629"/>
  </w:style>
  <w:style w:type="character" w:customStyle="1" w:styleId="WW8Num8z8">
    <w:name w:val="WW8Num8z8"/>
    <w:rsid w:val="00BD2629"/>
  </w:style>
  <w:style w:type="character" w:customStyle="1" w:styleId="WW8Num9z0">
    <w:name w:val="WW8Num9z0"/>
    <w:rsid w:val="00BD2629"/>
    <w:rPr>
      <w:rFonts w:ascii="Symbol" w:hAnsi="Symbol" w:cs="Symbol"/>
    </w:rPr>
  </w:style>
  <w:style w:type="character" w:customStyle="1" w:styleId="WW8Num9z1">
    <w:name w:val="WW8Num9z1"/>
    <w:rsid w:val="00BD2629"/>
  </w:style>
  <w:style w:type="character" w:customStyle="1" w:styleId="WW8Num9z2">
    <w:name w:val="WW8Num9z2"/>
    <w:rsid w:val="00BD2629"/>
  </w:style>
  <w:style w:type="character" w:customStyle="1" w:styleId="WW8Num9z3">
    <w:name w:val="WW8Num9z3"/>
    <w:rsid w:val="00BD2629"/>
  </w:style>
  <w:style w:type="character" w:customStyle="1" w:styleId="WW8Num9z4">
    <w:name w:val="WW8Num9z4"/>
    <w:rsid w:val="00BD2629"/>
  </w:style>
  <w:style w:type="character" w:customStyle="1" w:styleId="WW8Num9z5">
    <w:name w:val="WW8Num9z5"/>
    <w:rsid w:val="00BD2629"/>
  </w:style>
  <w:style w:type="character" w:customStyle="1" w:styleId="WW8Num9z6">
    <w:name w:val="WW8Num9z6"/>
    <w:rsid w:val="00BD2629"/>
  </w:style>
  <w:style w:type="character" w:customStyle="1" w:styleId="WW8Num9z7">
    <w:name w:val="WW8Num9z7"/>
    <w:rsid w:val="00BD2629"/>
  </w:style>
  <w:style w:type="character" w:customStyle="1" w:styleId="WW8Num9z8">
    <w:name w:val="WW8Num9z8"/>
    <w:rsid w:val="00BD2629"/>
  </w:style>
  <w:style w:type="character" w:customStyle="1" w:styleId="WW8Num10z0">
    <w:name w:val="WW8Num10z0"/>
    <w:rsid w:val="00BD2629"/>
    <w:rPr>
      <w:rFonts w:ascii="Symbol" w:hAnsi="Symbol" w:cs="Symbol"/>
    </w:rPr>
  </w:style>
  <w:style w:type="character" w:customStyle="1" w:styleId="WW8Num10z1">
    <w:name w:val="WW8Num10z1"/>
    <w:rsid w:val="00BD2629"/>
  </w:style>
  <w:style w:type="character" w:customStyle="1" w:styleId="WW8Num10z2">
    <w:name w:val="WW8Num10z2"/>
    <w:rsid w:val="00BD2629"/>
  </w:style>
  <w:style w:type="character" w:customStyle="1" w:styleId="WW8Num10z3">
    <w:name w:val="WW8Num10z3"/>
    <w:rsid w:val="00BD2629"/>
  </w:style>
  <w:style w:type="character" w:customStyle="1" w:styleId="WW8Num10z4">
    <w:name w:val="WW8Num10z4"/>
    <w:rsid w:val="00BD2629"/>
  </w:style>
  <w:style w:type="character" w:customStyle="1" w:styleId="WW8Num10z5">
    <w:name w:val="WW8Num10z5"/>
    <w:rsid w:val="00BD2629"/>
  </w:style>
  <w:style w:type="character" w:customStyle="1" w:styleId="WW8Num10z6">
    <w:name w:val="WW8Num10z6"/>
    <w:rsid w:val="00BD2629"/>
  </w:style>
  <w:style w:type="character" w:customStyle="1" w:styleId="WW8Num10z7">
    <w:name w:val="WW8Num10z7"/>
    <w:rsid w:val="00BD2629"/>
  </w:style>
  <w:style w:type="character" w:customStyle="1" w:styleId="WW8Num10z8">
    <w:name w:val="WW8Num10z8"/>
    <w:rsid w:val="00BD2629"/>
  </w:style>
  <w:style w:type="character" w:customStyle="1" w:styleId="WW8Num11z0">
    <w:name w:val="WW8Num11z0"/>
    <w:rsid w:val="00BD2629"/>
    <w:rPr>
      <w:rFonts w:ascii="Symbol" w:hAnsi="Symbol" w:cs="Symbol"/>
    </w:rPr>
  </w:style>
  <w:style w:type="character" w:customStyle="1" w:styleId="WW8Num11z1">
    <w:name w:val="WW8Num11z1"/>
    <w:rsid w:val="00BD2629"/>
  </w:style>
  <w:style w:type="character" w:customStyle="1" w:styleId="WW8Num11z2">
    <w:name w:val="WW8Num11z2"/>
    <w:rsid w:val="00BD2629"/>
  </w:style>
  <w:style w:type="character" w:customStyle="1" w:styleId="WW8Num11z3">
    <w:name w:val="WW8Num11z3"/>
    <w:rsid w:val="00BD2629"/>
  </w:style>
  <w:style w:type="character" w:customStyle="1" w:styleId="WW8Num11z4">
    <w:name w:val="WW8Num11z4"/>
    <w:rsid w:val="00BD2629"/>
  </w:style>
  <w:style w:type="character" w:customStyle="1" w:styleId="WW8Num11z5">
    <w:name w:val="WW8Num11z5"/>
    <w:rsid w:val="00BD2629"/>
  </w:style>
  <w:style w:type="character" w:customStyle="1" w:styleId="WW8Num11z6">
    <w:name w:val="WW8Num11z6"/>
    <w:rsid w:val="00BD2629"/>
  </w:style>
  <w:style w:type="character" w:customStyle="1" w:styleId="WW8Num11z7">
    <w:name w:val="WW8Num11z7"/>
    <w:rsid w:val="00BD2629"/>
  </w:style>
  <w:style w:type="character" w:customStyle="1" w:styleId="WW8Num11z8">
    <w:name w:val="WW8Num11z8"/>
    <w:rsid w:val="00BD2629"/>
  </w:style>
  <w:style w:type="character" w:customStyle="1" w:styleId="WW8Num12z0">
    <w:name w:val="WW8Num12z0"/>
    <w:rsid w:val="00BD2629"/>
    <w:rPr>
      <w:rFonts w:ascii="Symbol" w:hAnsi="Symbol" w:cs="Symbol"/>
    </w:rPr>
  </w:style>
  <w:style w:type="character" w:customStyle="1" w:styleId="WW8Num12z1">
    <w:name w:val="WW8Num12z1"/>
    <w:rsid w:val="00BD2629"/>
  </w:style>
  <w:style w:type="character" w:customStyle="1" w:styleId="WW8Num12z2">
    <w:name w:val="WW8Num12z2"/>
    <w:rsid w:val="00BD2629"/>
  </w:style>
  <w:style w:type="character" w:customStyle="1" w:styleId="WW8Num12z3">
    <w:name w:val="WW8Num12z3"/>
    <w:rsid w:val="00BD2629"/>
  </w:style>
  <w:style w:type="character" w:customStyle="1" w:styleId="WW8Num12z4">
    <w:name w:val="WW8Num12z4"/>
    <w:rsid w:val="00BD2629"/>
  </w:style>
  <w:style w:type="character" w:customStyle="1" w:styleId="WW8Num12z5">
    <w:name w:val="WW8Num12z5"/>
    <w:rsid w:val="00BD2629"/>
  </w:style>
  <w:style w:type="character" w:customStyle="1" w:styleId="WW8Num12z6">
    <w:name w:val="WW8Num12z6"/>
    <w:rsid w:val="00BD2629"/>
  </w:style>
  <w:style w:type="character" w:customStyle="1" w:styleId="WW8Num12z7">
    <w:name w:val="WW8Num12z7"/>
    <w:rsid w:val="00BD2629"/>
  </w:style>
  <w:style w:type="character" w:customStyle="1" w:styleId="WW8Num12z8">
    <w:name w:val="WW8Num12z8"/>
    <w:rsid w:val="00BD2629"/>
  </w:style>
  <w:style w:type="character" w:customStyle="1" w:styleId="WW8Num13z0">
    <w:name w:val="WW8Num13z0"/>
    <w:rsid w:val="00BD2629"/>
    <w:rPr>
      <w:rFonts w:ascii="Symbol" w:hAnsi="Symbol" w:cs="Symbol"/>
    </w:rPr>
  </w:style>
  <w:style w:type="character" w:customStyle="1" w:styleId="WW8Num13z1">
    <w:name w:val="WW8Num13z1"/>
    <w:rsid w:val="00BD2629"/>
  </w:style>
  <w:style w:type="character" w:customStyle="1" w:styleId="WW8Num13z2">
    <w:name w:val="WW8Num13z2"/>
    <w:rsid w:val="00BD2629"/>
  </w:style>
  <w:style w:type="character" w:customStyle="1" w:styleId="WW8Num13z3">
    <w:name w:val="WW8Num13z3"/>
    <w:rsid w:val="00BD2629"/>
  </w:style>
  <w:style w:type="character" w:customStyle="1" w:styleId="WW8Num13z4">
    <w:name w:val="WW8Num13z4"/>
    <w:rsid w:val="00BD2629"/>
  </w:style>
  <w:style w:type="character" w:customStyle="1" w:styleId="WW8Num13z5">
    <w:name w:val="WW8Num13z5"/>
    <w:rsid w:val="00BD2629"/>
  </w:style>
  <w:style w:type="character" w:customStyle="1" w:styleId="WW8Num13z6">
    <w:name w:val="WW8Num13z6"/>
    <w:rsid w:val="00BD2629"/>
  </w:style>
  <w:style w:type="character" w:customStyle="1" w:styleId="WW8Num13z7">
    <w:name w:val="WW8Num13z7"/>
    <w:rsid w:val="00BD2629"/>
  </w:style>
  <w:style w:type="character" w:customStyle="1" w:styleId="WW8Num13z8">
    <w:name w:val="WW8Num13z8"/>
    <w:rsid w:val="00BD2629"/>
  </w:style>
  <w:style w:type="character" w:customStyle="1" w:styleId="WW8Num14z0">
    <w:name w:val="WW8Num14z0"/>
    <w:rsid w:val="00BD2629"/>
    <w:rPr>
      <w:rFonts w:ascii="Symbol" w:hAnsi="Symbol" w:cs="Symbol"/>
    </w:rPr>
  </w:style>
  <w:style w:type="character" w:customStyle="1" w:styleId="WW8Num14z1">
    <w:name w:val="WW8Num14z1"/>
    <w:rsid w:val="00BD2629"/>
  </w:style>
  <w:style w:type="character" w:customStyle="1" w:styleId="WW8Num14z2">
    <w:name w:val="WW8Num14z2"/>
    <w:rsid w:val="00BD2629"/>
  </w:style>
  <w:style w:type="character" w:customStyle="1" w:styleId="WW8Num14z3">
    <w:name w:val="WW8Num14z3"/>
    <w:rsid w:val="00BD2629"/>
  </w:style>
  <w:style w:type="character" w:customStyle="1" w:styleId="WW8Num14z4">
    <w:name w:val="WW8Num14z4"/>
    <w:rsid w:val="00BD2629"/>
  </w:style>
  <w:style w:type="character" w:customStyle="1" w:styleId="WW8Num14z5">
    <w:name w:val="WW8Num14z5"/>
    <w:rsid w:val="00BD2629"/>
  </w:style>
  <w:style w:type="character" w:customStyle="1" w:styleId="WW8Num14z6">
    <w:name w:val="WW8Num14z6"/>
    <w:rsid w:val="00BD2629"/>
  </w:style>
  <w:style w:type="character" w:customStyle="1" w:styleId="WW8Num14z7">
    <w:name w:val="WW8Num14z7"/>
    <w:rsid w:val="00BD2629"/>
  </w:style>
  <w:style w:type="character" w:customStyle="1" w:styleId="WW8Num14z8">
    <w:name w:val="WW8Num14z8"/>
    <w:rsid w:val="00BD2629"/>
  </w:style>
  <w:style w:type="character" w:customStyle="1" w:styleId="WW8Num15z0">
    <w:name w:val="WW8Num15z0"/>
    <w:rsid w:val="00BD2629"/>
    <w:rPr>
      <w:rFonts w:ascii="Symbol" w:hAnsi="Symbol" w:cs="Symbol"/>
    </w:rPr>
  </w:style>
  <w:style w:type="character" w:customStyle="1" w:styleId="WW8Num15z1">
    <w:name w:val="WW8Num15z1"/>
    <w:rsid w:val="00BD2629"/>
  </w:style>
  <w:style w:type="character" w:customStyle="1" w:styleId="WW8Num15z2">
    <w:name w:val="WW8Num15z2"/>
    <w:rsid w:val="00BD2629"/>
  </w:style>
  <w:style w:type="character" w:customStyle="1" w:styleId="WW8Num15z3">
    <w:name w:val="WW8Num15z3"/>
    <w:rsid w:val="00BD2629"/>
  </w:style>
  <w:style w:type="character" w:customStyle="1" w:styleId="WW8Num15z4">
    <w:name w:val="WW8Num15z4"/>
    <w:rsid w:val="00BD2629"/>
  </w:style>
  <w:style w:type="character" w:customStyle="1" w:styleId="WW8Num15z5">
    <w:name w:val="WW8Num15z5"/>
    <w:rsid w:val="00BD2629"/>
  </w:style>
  <w:style w:type="character" w:customStyle="1" w:styleId="WW8Num15z6">
    <w:name w:val="WW8Num15z6"/>
    <w:rsid w:val="00BD2629"/>
  </w:style>
  <w:style w:type="character" w:customStyle="1" w:styleId="WW8Num15z7">
    <w:name w:val="WW8Num15z7"/>
    <w:rsid w:val="00BD2629"/>
  </w:style>
  <w:style w:type="character" w:customStyle="1" w:styleId="WW8Num15z8">
    <w:name w:val="WW8Num15z8"/>
    <w:rsid w:val="00BD2629"/>
  </w:style>
  <w:style w:type="character" w:customStyle="1" w:styleId="WW8Num16z0">
    <w:name w:val="WW8Num16z0"/>
    <w:rsid w:val="00BD2629"/>
    <w:rPr>
      <w:rFonts w:ascii="Symbol" w:hAnsi="Symbol" w:cs="Symbol"/>
    </w:rPr>
  </w:style>
  <w:style w:type="character" w:customStyle="1" w:styleId="WW8Num16z1">
    <w:name w:val="WW8Num16z1"/>
    <w:rsid w:val="00BD2629"/>
  </w:style>
  <w:style w:type="character" w:customStyle="1" w:styleId="WW8Num16z2">
    <w:name w:val="WW8Num16z2"/>
    <w:rsid w:val="00BD2629"/>
  </w:style>
  <w:style w:type="character" w:customStyle="1" w:styleId="WW8Num16z3">
    <w:name w:val="WW8Num16z3"/>
    <w:rsid w:val="00BD2629"/>
  </w:style>
  <w:style w:type="character" w:customStyle="1" w:styleId="WW8Num16z4">
    <w:name w:val="WW8Num16z4"/>
    <w:rsid w:val="00BD2629"/>
  </w:style>
  <w:style w:type="character" w:customStyle="1" w:styleId="WW8Num16z5">
    <w:name w:val="WW8Num16z5"/>
    <w:rsid w:val="00BD2629"/>
  </w:style>
  <w:style w:type="character" w:customStyle="1" w:styleId="WW8Num16z6">
    <w:name w:val="WW8Num16z6"/>
    <w:rsid w:val="00BD2629"/>
  </w:style>
  <w:style w:type="character" w:customStyle="1" w:styleId="WW8Num16z7">
    <w:name w:val="WW8Num16z7"/>
    <w:rsid w:val="00BD2629"/>
  </w:style>
  <w:style w:type="character" w:customStyle="1" w:styleId="WW8Num16z8">
    <w:name w:val="WW8Num16z8"/>
    <w:rsid w:val="00BD2629"/>
  </w:style>
  <w:style w:type="character" w:customStyle="1" w:styleId="WW8Num17z0">
    <w:name w:val="WW8Num17z0"/>
    <w:rsid w:val="00BD2629"/>
    <w:rPr>
      <w:rFonts w:ascii="Symbol" w:hAnsi="Symbol" w:cs="Symbol"/>
    </w:rPr>
  </w:style>
  <w:style w:type="character" w:customStyle="1" w:styleId="WW8Num17z1">
    <w:name w:val="WW8Num17z1"/>
    <w:rsid w:val="00BD2629"/>
  </w:style>
  <w:style w:type="character" w:customStyle="1" w:styleId="WW8Num17z2">
    <w:name w:val="WW8Num17z2"/>
    <w:rsid w:val="00BD2629"/>
  </w:style>
  <w:style w:type="character" w:customStyle="1" w:styleId="WW8Num17z3">
    <w:name w:val="WW8Num17z3"/>
    <w:rsid w:val="00BD2629"/>
  </w:style>
  <w:style w:type="character" w:customStyle="1" w:styleId="WW8Num17z4">
    <w:name w:val="WW8Num17z4"/>
    <w:rsid w:val="00BD2629"/>
  </w:style>
  <w:style w:type="character" w:customStyle="1" w:styleId="WW8Num17z5">
    <w:name w:val="WW8Num17z5"/>
    <w:rsid w:val="00BD2629"/>
  </w:style>
  <w:style w:type="character" w:customStyle="1" w:styleId="WW8Num17z6">
    <w:name w:val="WW8Num17z6"/>
    <w:rsid w:val="00BD2629"/>
  </w:style>
  <w:style w:type="character" w:customStyle="1" w:styleId="WW8Num17z7">
    <w:name w:val="WW8Num17z7"/>
    <w:rsid w:val="00BD2629"/>
  </w:style>
  <w:style w:type="character" w:customStyle="1" w:styleId="WW8Num17z8">
    <w:name w:val="WW8Num17z8"/>
    <w:rsid w:val="00BD2629"/>
  </w:style>
  <w:style w:type="character" w:customStyle="1" w:styleId="WW8Num18z0">
    <w:name w:val="WW8Num18z0"/>
    <w:rsid w:val="00BD2629"/>
  </w:style>
  <w:style w:type="character" w:customStyle="1" w:styleId="WW8Num18z1">
    <w:name w:val="WW8Num18z1"/>
    <w:rsid w:val="00BD2629"/>
  </w:style>
  <w:style w:type="character" w:customStyle="1" w:styleId="WW8Num18z2">
    <w:name w:val="WW8Num18z2"/>
    <w:rsid w:val="00BD2629"/>
  </w:style>
  <w:style w:type="character" w:customStyle="1" w:styleId="WW8Num18z3">
    <w:name w:val="WW8Num18z3"/>
    <w:rsid w:val="00BD2629"/>
  </w:style>
  <w:style w:type="character" w:customStyle="1" w:styleId="WW8Num18z4">
    <w:name w:val="WW8Num18z4"/>
    <w:rsid w:val="00BD2629"/>
  </w:style>
  <w:style w:type="character" w:customStyle="1" w:styleId="WW8Num18z5">
    <w:name w:val="WW8Num18z5"/>
    <w:rsid w:val="00BD2629"/>
  </w:style>
  <w:style w:type="character" w:customStyle="1" w:styleId="WW8Num18z6">
    <w:name w:val="WW8Num18z6"/>
    <w:rsid w:val="00BD2629"/>
  </w:style>
  <w:style w:type="character" w:customStyle="1" w:styleId="WW8Num18z7">
    <w:name w:val="WW8Num18z7"/>
    <w:rsid w:val="00BD2629"/>
  </w:style>
  <w:style w:type="character" w:customStyle="1" w:styleId="WW8Num18z8">
    <w:name w:val="WW8Num18z8"/>
    <w:rsid w:val="00BD2629"/>
  </w:style>
  <w:style w:type="character" w:customStyle="1" w:styleId="WW8Num19z0">
    <w:name w:val="WW8Num19z0"/>
    <w:rsid w:val="00BD2629"/>
    <w:rPr>
      <w:caps w:val="0"/>
      <w:smallCaps w:val="0"/>
      <w:lang w:val="ru-RU"/>
    </w:rPr>
  </w:style>
  <w:style w:type="character" w:customStyle="1" w:styleId="WW8Num19z1">
    <w:name w:val="WW8Num19z1"/>
    <w:rsid w:val="00BD2629"/>
  </w:style>
  <w:style w:type="character" w:customStyle="1" w:styleId="WW8Num19z2">
    <w:name w:val="WW8Num19z2"/>
    <w:rsid w:val="00BD2629"/>
  </w:style>
  <w:style w:type="character" w:customStyle="1" w:styleId="WW8Num19z3">
    <w:name w:val="WW8Num19z3"/>
    <w:rsid w:val="00BD2629"/>
  </w:style>
  <w:style w:type="character" w:customStyle="1" w:styleId="WW8Num19z4">
    <w:name w:val="WW8Num19z4"/>
    <w:rsid w:val="00BD2629"/>
  </w:style>
  <w:style w:type="character" w:customStyle="1" w:styleId="WW8Num19z5">
    <w:name w:val="WW8Num19z5"/>
    <w:rsid w:val="00BD2629"/>
  </w:style>
  <w:style w:type="character" w:customStyle="1" w:styleId="WW8Num19z6">
    <w:name w:val="WW8Num19z6"/>
    <w:rsid w:val="00BD2629"/>
  </w:style>
  <w:style w:type="character" w:customStyle="1" w:styleId="WW8Num19z7">
    <w:name w:val="WW8Num19z7"/>
    <w:rsid w:val="00BD2629"/>
  </w:style>
  <w:style w:type="character" w:customStyle="1" w:styleId="WW8Num19z8">
    <w:name w:val="WW8Num19z8"/>
    <w:rsid w:val="00BD2629"/>
  </w:style>
  <w:style w:type="character" w:customStyle="1" w:styleId="11">
    <w:name w:val="Основной шрифт абзаца1"/>
    <w:rsid w:val="00BD2629"/>
  </w:style>
  <w:style w:type="character" w:customStyle="1" w:styleId="HeaderChar">
    <w:name w:val="Header Char"/>
    <w:basedOn w:val="11"/>
    <w:rsid w:val="00BD2629"/>
  </w:style>
  <w:style w:type="character" w:customStyle="1" w:styleId="Heading1Char">
    <w:name w:val="Heading 1 Char"/>
    <w:basedOn w:val="11"/>
    <w:rsid w:val="00BD2629"/>
    <w:rPr>
      <w:rFonts w:ascii="font276" w:eastAsia="font276" w:hAnsi="font276" w:cs="font276"/>
      <w:b/>
      <w:bCs/>
      <w:color w:val="365F91"/>
      <w:sz w:val="28"/>
      <w:szCs w:val="28"/>
    </w:rPr>
  </w:style>
  <w:style w:type="character" w:customStyle="1" w:styleId="Heading2Char">
    <w:name w:val="Heading 2 Char"/>
    <w:basedOn w:val="11"/>
    <w:rsid w:val="00BD2629"/>
    <w:rPr>
      <w:rFonts w:ascii="font276" w:eastAsia="font276" w:hAnsi="font276" w:cs="font276"/>
      <w:b/>
      <w:bCs/>
      <w:color w:val="4F81BD"/>
      <w:sz w:val="26"/>
      <w:szCs w:val="26"/>
    </w:rPr>
  </w:style>
  <w:style w:type="character" w:customStyle="1" w:styleId="Heading3Char">
    <w:name w:val="Heading 3 Char"/>
    <w:basedOn w:val="11"/>
    <w:rsid w:val="00BD2629"/>
    <w:rPr>
      <w:rFonts w:ascii="font276" w:eastAsia="font276" w:hAnsi="font276" w:cs="font276"/>
      <w:b/>
      <w:bCs/>
      <w:color w:val="4F81BD"/>
    </w:rPr>
  </w:style>
  <w:style w:type="character" w:customStyle="1" w:styleId="Heading4Char">
    <w:name w:val="Heading 4 Char"/>
    <w:basedOn w:val="11"/>
    <w:rsid w:val="00BD2629"/>
    <w:rPr>
      <w:rFonts w:ascii="font276" w:eastAsia="font276" w:hAnsi="font276" w:cs="font276"/>
      <w:b/>
      <w:bCs/>
      <w:i/>
      <w:iCs/>
      <w:color w:val="4F81BD"/>
    </w:rPr>
  </w:style>
  <w:style w:type="character" w:customStyle="1" w:styleId="SubtitleChar">
    <w:name w:val="Subtitle Char"/>
    <w:basedOn w:val="11"/>
    <w:rsid w:val="00BD2629"/>
    <w:rPr>
      <w:rFonts w:ascii="font276" w:eastAsia="font276" w:hAnsi="font276" w:cs="font276"/>
      <w:i/>
      <w:iCs/>
      <w:color w:val="4F81BD"/>
      <w:spacing w:val="15"/>
      <w:sz w:val="24"/>
      <w:szCs w:val="24"/>
    </w:rPr>
  </w:style>
  <w:style w:type="character" w:customStyle="1" w:styleId="TitleChar">
    <w:name w:val="Title Char"/>
    <w:basedOn w:val="11"/>
    <w:rsid w:val="00BD2629"/>
    <w:rPr>
      <w:rFonts w:ascii="font276" w:eastAsia="font276" w:hAnsi="font276" w:cs="font276"/>
      <w:color w:val="17365D"/>
      <w:spacing w:val="5"/>
      <w:kern w:val="1"/>
      <w:sz w:val="52"/>
      <w:szCs w:val="52"/>
    </w:rPr>
  </w:style>
  <w:style w:type="character" w:customStyle="1" w:styleId="ListLabel1">
    <w:name w:val="ListLabel 1"/>
    <w:rsid w:val="00BD2629"/>
  </w:style>
  <w:style w:type="character" w:customStyle="1" w:styleId="ListLabel2">
    <w:name w:val="ListLabel 2"/>
    <w:rsid w:val="00BD2629"/>
  </w:style>
  <w:style w:type="character" w:customStyle="1" w:styleId="ListLabel3">
    <w:name w:val="ListLabel 3"/>
    <w:rsid w:val="00BD2629"/>
  </w:style>
  <w:style w:type="character" w:customStyle="1" w:styleId="ListLabel4">
    <w:name w:val="ListLabel 4"/>
    <w:rsid w:val="00BD2629"/>
  </w:style>
  <w:style w:type="character" w:customStyle="1" w:styleId="ListLabel5">
    <w:name w:val="ListLabel 5"/>
    <w:rsid w:val="00BD2629"/>
  </w:style>
  <w:style w:type="character" w:customStyle="1" w:styleId="ListLabel6">
    <w:name w:val="ListLabel 6"/>
    <w:rsid w:val="00BD2629"/>
  </w:style>
  <w:style w:type="character" w:customStyle="1" w:styleId="ListLabel7">
    <w:name w:val="ListLabel 7"/>
    <w:rsid w:val="00BD2629"/>
  </w:style>
  <w:style w:type="character" w:customStyle="1" w:styleId="ListLabel8">
    <w:name w:val="ListLabel 8"/>
    <w:rsid w:val="00BD2629"/>
  </w:style>
  <w:style w:type="character" w:customStyle="1" w:styleId="ListLabel9">
    <w:name w:val="ListLabel 9"/>
    <w:rsid w:val="00BD2629"/>
  </w:style>
  <w:style w:type="character" w:customStyle="1" w:styleId="ListLabel10">
    <w:name w:val="ListLabel 10"/>
    <w:rsid w:val="00BD2629"/>
  </w:style>
  <w:style w:type="character" w:customStyle="1" w:styleId="ListLabel11">
    <w:name w:val="ListLabel 11"/>
    <w:rsid w:val="00BD2629"/>
  </w:style>
  <w:style w:type="character" w:customStyle="1" w:styleId="ListLabel12">
    <w:name w:val="ListLabel 12"/>
    <w:rsid w:val="00BD2629"/>
  </w:style>
  <w:style w:type="character" w:customStyle="1" w:styleId="ListLabel13">
    <w:name w:val="ListLabel 13"/>
    <w:rsid w:val="00BD2629"/>
  </w:style>
  <w:style w:type="character" w:customStyle="1" w:styleId="ListLabel14">
    <w:name w:val="ListLabel 14"/>
    <w:rsid w:val="00BD2629"/>
  </w:style>
  <w:style w:type="character" w:customStyle="1" w:styleId="ListLabel15">
    <w:name w:val="ListLabel 15"/>
    <w:rsid w:val="00BD2629"/>
  </w:style>
  <w:style w:type="character" w:customStyle="1" w:styleId="ListLabel16">
    <w:name w:val="ListLabel 16"/>
    <w:rsid w:val="00BD2629"/>
  </w:style>
  <w:style w:type="character" w:customStyle="1" w:styleId="ListLabel17">
    <w:name w:val="ListLabel 17"/>
    <w:rsid w:val="00BD2629"/>
  </w:style>
  <w:style w:type="character" w:customStyle="1" w:styleId="c6">
    <w:name w:val="c6"/>
    <w:basedOn w:val="11"/>
    <w:rsid w:val="00BD2629"/>
  </w:style>
  <w:style w:type="character" w:styleId="ae">
    <w:name w:val="Strong"/>
    <w:qFormat/>
    <w:rsid w:val="00BD2629"/>
    <w:rPr>
      <w:b/>
      <w:bCs/>
    </w:rPr>
  </w:style>
  <w:style w:type="character" w:customStyle="1" w:styleId="af">
    <w:name w:val="Символ нумерации"/>
    <w:rsid w:val="00BD2629"/>
  </w:style>
  <w:style w:type="paragraph" w:customStyle="1" w:styleId="12">
    <w:name w:val="Заголовок1"/>
    <w:basedOn w:val="a"/>
    <w:next w:val="af0"/>
    <w:rsid w:val="00BD2629"/>
    <w:pPr>
      <w:keepNext/>
      <w:suppressAutoHyphens/>
      <w:spacing w:before="240" w:after="120"/>
    </w:pPr>
    <w:rPr>
      <w:rFonts w:ascii="Arial" w:eastAsia="Microsoft YaHei" w:hAnsi="Arial" w:cs="Lucida Sans"/>
      <w:kern w:val="1"/>
      <w:sz w:val="28"/>
      <w:szCs w:val="28"/>
      <w:lang w:eastAsia="ar-SA"/>
    </w:rPr>
  </w:style>
  <w:style w:type="paragraph" w:styleId="af0">
    <w:name w:val="Body Text"/>
    <w:basedOn w:val="a"/>
    <w:link w:val="af1"/>
    <w:rsid w:val="00BD2629"/>
    <w:pPr>
      <w:suppressAutoHyphens/>
      <w:spacing w:after="140"/>
    </w:pPr>
    <w:rPr>
      <w:rFonts w:ascii="font276" w:eastAsia="font276" w:hAnsi="font276" w:cs="font276"/>
      <w:kern w:val="1"/>
      <w:lang w:eastAsia="ar-SA"/>
    </w:rPr>
  </w:style>
  <w:style w:type="character" w:customStyle="1" w:styleId="af1">
    <w:name w:val="Основной текст Знак"/>
    <w:basedOn w:val="a0"/>
    <w:link w:val="af0"/>
    <w:rsid w:val="00BD2629"/>
    <w:rPr>
      <w:rFonts w:ascii="font276" w:eastAsia="font276" w:hAnsi="font276" w:cs="font276"/>
      <w:kern w:val="1"/>
      <w:lang w:eastAsia="ar-SA"/>
    </w:rPr>
  </w:style>
  <w:style w:type="paragraph" w:styleId="af2">
    <w:name w:val="List"/>
    <w:basedOn w:val="af0"/>
    <w:rsid w:val="00BD2629"/>
    <w:rPr>
      <w:rFonts w:cs="Noto Sans Devanagari"/>
    </w:rPr>
  </w:style>
  <w:style w:type="paragraph" w:customStyle="1" w:styleId="af3">
    <w:name w:val="Название"/>
    <w:basedOn w:val="a"/>
    <w:rsid w:val="00BD2629"/>
    <w:pPr>
      <w:suppressLineNumbers/>
      <w:suppressAutoHyphens/>
      <w:spacing w:before="120" w:after="120"/>
    </w:pPr>
    <w:rPr>
      <w:rFonts w:ascii="font276" w:eastAsia="font276" w:hAnsi="font276" w:cs="Lucida Sans"/>
      <w:i/>
      <w:iCs/>
      <w:kern w:val="1"/>
      <w:sz w:val="24"/>
      <w:szCs w:val="24"/>
      <w:lang w:eastAsia="ar-SA"/>
    </w:rPr>
  </w:style>
  <w:style w:type="paragraph" w:customStyle="1" w:styleId="13">
    <w:name w:val="Указатель1"/>
    <w:basedOn w:val="a"/>
    <w:rsid w:val="00BD2629"/>
    <w:pPr>
      <w:suppressLineNumbers/>
      <w:suppressAutoHyphens/>
    </w:pPr>
    <w:rPr>
      <w:rFonts w:ascii="font276" w:eastAsia="font276" w:hAnsi="font276" w:cs="Lucida Sans"/>
      <w:kern w:val="1"/>
      <w:lang w:eastAsia="ar-SA"/>
    </w:rPr>
  </w:style>
  <w:style w:type="paragraph" w:customStyle="1" w:styleId="Heading">
    <w:name w:val="Heading"/>
    <w:basedOn w:val="a"/>
    <w:next w:val="af0"/>
    <w:rsid w:val="00BD2629"/>
    <w:pPr>
      <w:keepNext/>
      <w:suppressAutoHyphens/>
      <w:spacing w:before="240" w:after="120"/>
    </w:pPr>
    <w:rPr>
      <w:rFonts w:ascii="Liberation Sans" w:eastAsia="DejaVu Sans" w:hAnsi="Liberation Sans" w:cs="Noto Sans Devanagari"/>
      <w:kern w:val="1"/>
      <w:sz w:val="28"/>
      <w:szCs w:val="28"/>
      <w:lang w:eastAsia="ar-SA"/>
    </w:rPr>
  </w:style>
  <w:style w:type="paragraph" w:customStyle="1" w:styleId="14">
    <w:name w:val="Название объекта1"/>
    <w:basedOn w:val="a"/>
    <w:rsid w:val="00BD2629"/>
    <w:pPr>
      <w:suppressLineNumbers/>
      <w:suppressAutoHyphens/>
      <w:spacing w:before="120" w:after="120"/>
    </w:pPr>
    <w:rPr>
      <w:rFonts w:ascii="font276" w:eastAsia="font276" w:hAnsi="font276" w:cs="Noto Sans Devanagari"/>
      <w:i/>
      <w:iCs/>
      <w:kern w:val="1"/>
      <w:sz w:val="24"/>
      <w:szCs w:val="24"/>
      <w:lang w:eastAsia="ar-SA"/>
    </w:rPr>
  </w:style>
  <w:style w:type="paragraph" w:customStyle="1" w:styleId="Index">
    <w:name w:val="Index"/>
    <w:basedOn w:val="a"/>
    <w:rsid w:val="00BD2629"/>
    <w:pPr>
      <w:suppressLineNumbers/>
      <w:suppressAutoHyphens/>
    </w:pPr>
    <w:rPr>
      <w:rFonts w:ascii="font276" w:eastAsia="font276" w:hAnsi="font276" w:cs="Noto Sans Devanagari"/>
      <w:kern w:val="1"/>
      <w:lang w:eastAsia="ar-SA"/>
    </w:rPr>
  </w:style>
  <w:style w:type="paragraph" w:customStyle="1" w:styleId="HeaderandFooter">
    <w:name w:val="Header and Footer"/>
    <w:basedOn w:val="a"/>
    <w:rsid w:val="00BD2629"/>
    <w:pPr>
      <w:suppressAutoHyphens/>
    </w:pPr>
    <w:rPr>
      <w:rFonts w:ascii="font276" w:eastAsia="font276" w:hAnsi="font276" w:cs="font276"/>
      <w:kern w:val="1"/>
      <w:lang w:eastAsia="ar-SA"/>
    </w:rPr>
  </w:style>
  <w:style w:type="paragraph" w:customStyle="1" w:styleId="15">
    <w:name w:val="Обычный отступ1"/>
    <w:basedOn w:val="a"/>
    <w:rsid w:val="00BD2629"/>
    <w:pPr>
      <w:suppressAutoHyphens/>
      <w:ind w:left="720"/>
    </w:pPr>
    <w:rPr>
      <w:rFonts w:ascii="font276" w:eastAsia="font276" w:hAnsi="font276" w:cs="font276"/>
      <w:kern w:val="1"/>
      <w:lang w:eastAsia="ar-SA"/>
    </w:rPr>
  </w:style>
  <w:style w:type="paragraph" w:customStyle="1" w:styleId="21">
    <w:name w:val="Название объекта2"/>
    <w:basedOn w:val="a"/>
    <w:next w:val="a"/>
    <w:rsid w:val="00BD2629"/>
    <w:pPr>
      <w:suppressAutoHyphens/>
      <w:spacing w:line="240" w:lineRule="auto"/>
    </w:pPr>
    <w:rPr>
      <w:rFonts w:ascii="font276" w:eastAsia="font276" w:hAnsi="font276" w:cs="font276"/>
      <w:b/>
      <w:bCs/>
      <w:color w:val="4F81BD"/>
      <w:kern w:val="1"/>
      <w:sz w:val="18"/>
      <w:szCs w:val="18"/>
      <w:lang w:eastAsia="ar-SA"/>
    </w:rPr>
  </w:style>
  <w:style w:type="paragraph" w:customStyle="1" w:styleId="af4">
    <w:name w:val="Содержимое таблицы"/>
    <w:basedOn w:val="a"/>
    <w:rsid w:val="00BD2629"/>
    <w:pPr>
      <w:suppressLineNumbers/>
      <w:suppressAutoHyphens/>
    </w:pPr>
    <w:rPr>
      <w:rFonts w:ascii="font276" w:eastAsia="font276" w:hAnsi="font276" w:cs="font276"/>
      <w:kern w:val="1"/>
      <w:lang w:eastAsia="ar-SA"/>
    </w:rPr>
  </w:style>
  <w:style w:type="paragraph" w:customStyle="1" w:styleId="af5">
    <w:name w:val="Заголовок таблицы"/>
    <w:basedOn w:val="af4"/>
    <w:rsid w:val="00BD2629"/>
    <w:pPr>
      <w:jc w:val="center"/>
    </w:pPr>
    <w:rPr>
      <w:b/>
      <w:bCs/>
    </w:rPr>
  </w:style>
  <w:style w:type="paragraph" w:customStyle="1" w:styleId="16">
    <w:name w:val="Без интервала1"/>
    <w:rsid w:val="00BD2629"/>
    <w:pPr>
      <w:suppressAutoHyphens/>
      <w:spacing w:after="0" w:line="100" w:lineRule="atLeast"/>
    </w:pPr>
    <w:rPr>
      <w:rFonts w:ascii="Times New Roman" w:eastAsia="SimSun" w:hAnsi="Times New Roman" w:cs="Lucida Sans"/>
      <w:sz w:val="28"/>
      <w:szCs w:val="24"/>
      <w:lang w:val="ru-RU" w:eastAsia="hi-IN" w:bidi="hi-IN"/>
    </w:rPr>
  </w:style>
  <w:style w:type="paragraph" w:customStyle="1" w:styleId="c33">
    <w:name w:val="c33"/>
    <w:basedOn w:val="a"/>
    <w:rsid w:val="00BD2629"/>
    <w:pPr>
      <w:suppressAutoHyphens/>
      <w:spacing w:before="100" w:after="100" w:line="100" w:lineRule="atLeast"/>
    </w:pPr>
    <w:rPr>
      <w:rFonts w:ascii="Times New Roman" w:eastAsia="Times New Roman" w:hAnsi="Times New Roman" w:cs="Times New Roman"/>
      <w:kern w:val="1"/>
      <w:sz w:val="24"/>
      <w:szCs w:val="24"/>
      <w:lang w:eastAsia="ar-SA"/>
    </w:rPr>
  </w:style>
  <w:style w:type="paragraph" w:styleId="af6">
    <w:name w:val="Balloon Text"/>
    <w:basedOn w:val="a"/>
    <w:link w:val="af7"/>
    <w:uiPriority w:val="99"/>
    <w:semiHidden/>
    <w:unhideWhenUsed/>
    <w:rsid w:val="001F5C2E"/>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1F5C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10488</Words>
  <Characters>59784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cp:lastPrinted>2023-09-11T05:48:00Z</cp:lastPrinted>
  <dcterms:created xsi:type="dcterms:W3CDTF">2023-09-11T05:29:00Z</dcterms:created>
  <dcterms:modified xsi:type="dcterms:W3CDTF">2023-09-11T05:49:00Z</dcterms:modified>
</cp:coreProperties>
</file>